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859B" w14:textId="77777777" w:rsidR="00DF4D74" w:rsidRPr="00ED6FE8" w:rsidRDefault="00DF4D74" w:rsidP="00235C72">
      <w:pPr>
        <w:pStyle w:val="TableText"/>
        <w:tabs>
          <w:tab w:val="right" w:pos="9639"/>
        </w:tabs>
        <w:spacing w:after="0"/>
        <w:rPr>
          <w:b/>
          <w:sz w:val="22"/>
          <w:szCs w:val="22"/>
        </w:rPr>
      </w:pPr>
      <w:bookmarkStart w:id="0" w:name="_Ref399006623"/>
      <w:bookmarkStart w:id="1" w:name="_Hlk178343176"/>
    </w:p>
    <w:p w14:paraId="0FDB5F88" w14:textId="76314914" w:rsidR="00526EBE" w:rsidRPr="005E2EE1" w:rsidRDefault="00526EBE" w:rsidP="00B31FCA">
      <w:pPr>
        <w:pStyle w:val="TableText"/>
        <w:tabs>
          <w:tab w:val="right" w:pos="9639"/>
        </w:tabs>
        <w:spacing w:after="0"/>
        <w:ind w:left="0"/>
        <w:rPr>
          <w:b/>
          <w:sz w:val="22"/>
          <w:szCs w:val="22"/>
        </w:rPr>
      </w:pPr>
      <w:r w:rsidRPr="00ED6FE8">
        <w:rPr>
          <w:b/>
          <w:sz w:val="22"/>
          <w:szCs w:val="22"/>
        </w:rPr>
        <w:t>3GPP TSG-RAN WG4 Meeting #</w:t>
      </w:r>
      <w:r w:rsidR="00954DC3">
        <w:rPr>
          <w:b/>
          <w:sz w:val="22"/>
          <w:szCs w:val="22"/>
        </w:rPr>
        <w:t>11</w:t>
      </w:r>
      <w:r w:rsidR="00C12F22">
        <w:rPr>
          <w:b/>
          <w:sz w:val="22"/>
          <w:szCs w:val="22"/>
        </w:rPr>
        <w:t>6</w:t>
      </w:r>
      <w:r w:rsidRPr="005E2EE1">
        <w:rPr>
          <w:b/>
          <w:sz w:val="22"/>
          <w:szCs w:val="22"/>
        </w:rPr>
        <w:tab/>
      </w:r>
      <w:r w:rsidR="006578D1" w:rsidRPr="006578D1">
        <w:rPr>
          <w:b/>
          <w:sz w:val="22"/>
          <w:szCs w:val="22"/>
        </w:rPr>
        <w:t>R4-2510193</w:t>
      </w:r>
    </w:p>
    <w:bookmarkStart w:id="2" w:name="_Hlk195697858"/>
    <w:p w14:paraId="152CEA39" w14:textId="77777777" w:rsidR="00C12F22" w:rsidRPr="00C12F22" w:rsidRDefault="00C12F22" w:rsidP="00C12F22">
      <w:pPr>
        <w:pStyle w:val="CRCoverPage"/>
        <w:tabs>
          <w:tab w:val="right" w:pos="9639"/>
        </w:tabs>
        <w:spacing w:after="0"/>
        <w:rPr>
          <w:rFonts w:ascii="Times New Roman" w:hAnsi="Times New Roman" w:cs="Times New Roman"/>
          <w:b/>
          <w:kern w:val="2"/>
          <w:sz w:val="22"/>
          <w:szCs w:val="22"/>
        </w:rPr>
      </w:pPr>
      <w:r w:rsidRPr="00C12F22">
        <w:rPr>
          <w:rFonts w:ascii="Times New Roman" w:hAnsi="Times New Roman" w:cs="Times New Roman"/>
          <w:b/>
          <w:kern w:val="2"/>
          <w:sz w:val="22"/>
          <w:szCs w:val="22"/>
        </w:rPr>
        <w:fldChar w:fldCharType="begin"/>
      </w:r>
      <w:r w:rsidRPr="00C12F22">
        <w:rPr>
          <w:rFonts w:ascii="Times New Roman" w:hAnsi="Times New Roman" w:cs="Times New Roman"/>
          <w:b/>
          <w:kern w:val="2"/>
          <w:sz w:val="22"/>
          <w:szCs w:val="22"/>
        </w:rPr>
        <w:instrText xml:space="preserve"> HYPERLINK "https://www.3gpp.org/Specification-Groups/" \t "_blank" </w:instrText>
      </w:r>
      <w:r w:rsidRPr="00C12F22">
        <w:rPr>
          <w:rFonts w:ascii="Times New Roman" w:hAnsi="Times New Roman" w:cs="Times New Roman"/>
          <w:b/>
          <w:kern w:val="2"/>
          <w:sz w:val="22"/>
          <w:szCs w:val="22"/>
        </w:rPr>
        <w:fldChar w:fldCharType="separate"/>
      </w:r>
      <w:r w:rsidRPr="00C12F22">
        <w:rPr>
          <w:rFonts w:ascii="Times New Roman" w:hAnsi="Times New Roman" w:cs="Times New Roman"/>
          <w:b/>
          <w:kern w:val="2"/>
          <w:sz w:val="22"/>
          <w:szCs w:val="22"/>
        </w:rPr>
        <w:t>Bengaluru</w:t>
      </w:r>
      <w:r w:rsidRPr="00C12F22">
        <w:rPr>
          <w:rFonts w:ascii="Times New Roman" w:hAnsi="Times New Roman" w:cs="Times New Roman"/>
          <w:b/>
          <w:kern w:val="2"/>
          <w:sz w:val="22"/>
          <w:szCs w:val="22"/>
        </w:rPr>
        <w:fldChar w:fldCharType="end"/>
      </w:r>
      <w:r w:rsidRPr="00C12F22">
        <w:rPr>
          <w:rFonts w:ascii="Times New Roman" w:hAnsi="Times New Roman" w:cs="Times New Roman"/>
          <w:b/>
          <w:kern w:val="2"/>
          <w:sz w:val="22"/>
          <w:szCs w:val="22"/>
        </w:rPr>
        <w:t>, India, 25 August – 29 August, 2025</w:t>
      </w:r>
    </w:p>
    <w:bookmarkEnd w:id="2"/>
    <w:p w14:paraId="297CFFE9" w14:textId="03AA4787" w:rsidR="00526EBE" w:rsidRPr="00C12F22" w:rsidRDefault="00526EBE" w:rsidP="00235C72">
      <w:pPr>
        <w:tabs>
          <w:tab w:val="left" w:pos="1985"/>
        </w:tabs>
        <w:rPr>
          <w:b/>
          <w:kern w:val="2"/>
          <w:sz w:val="22"/>
          <w:szCs w:val="22"/>
        </w:rPr>
      </w:pPr>
      <w:r w:rsidRPr="00C12F22">
        <w:rPr>
          <w:b/>
          <w:kern w:val="2"/>
          <w:sz w:val="22"/>
          <w:szCs w:val="22"/>
        </w:rPr>
        <w:t xml:space="preserve">Source: </w:t>
      </w:r>
      <w:r w:rsidRPr="00C12F22">
        <w:rPr>
          <w:b/>
          <w:kern w:val="2"/>
          <w:sz w:val="22"/>
          <w:szCs w:val="22"/>
        </w:rPr>
        <w:tab/>
      </w:r>
      <w:r w:rsidRPr="00980390">
        <w:rPr>
          <w:rFonts w:ascii="Arial" w:hAnsi="Arial" w:cs="Arial"/>
          <w:sz w:val="22"/>
          <w:szCs w:val="22"/>
        </w:rPr>
        <w:t>vivo</w:t>
      </w:r>
    </w:p>
    <w:p w14:paraId="3B726649" w14:textId="26BDC8FA"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956949" w:rsidRPr="00980390">
        <w:rPr>
          <w:rFonts w:ascii="Arial" w:hAnsi="Arial" w:cs="Arial"/>
          <w:sz w:val="22"/>
          <w:szCs w:val="22"/>
        </w:rPr>
        <w:t>Further s</w:t>
      </w:r>
      <w:r w:rsidR="00EF73E1" w:rsidRPr="00980390">
        <w:rPr>
          <w:rFonts w:ascii="Arial" w:hAnsi="Arial" w:cs="Arial"/>
          <w:sz w:val="22"/>
          <w:szCs w:val="22"/>
        </w:rPr>
        <w:t>imulation results for LP-WUR</w:t>
      </w:r>
    </w:p>
    <w:p w14:paraId="2ECAD3CA" w14:textId="41604EDA"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AA4E8C">
        <w:rPr>
          <w:rFonts w:ascii="Arial" w:hAnsi="Arial" w:cs="Arial"/>
          <w:sz w:val="22"/>
          <w:szCs w:val="22"/>
          <w:lang w:val="en-US"/>
        </w:rPr>
        <w:t>7</w:t>
      </w:r>
      <w:r w:rsidR="00126EEB">
        <w:rPr>
          <w:rFonts w:ascii="Arial" w:hAnsi="Arial" w:cs="Arial"/>
          <w:sz w:val="22"/>
          <w:szCs w:val="22"/>
          <w:lang w:val="en-US"/>
        </w:rPr>
        <w:t>.</w:t>
      </w:r>
      <w:r w:rsidR="00AE65C9">
        <w:rPr>
          <w:rFonts w:ascii="Arial" w:hAnsi="Arial" w:cs="Arial"/>
          <w:sz w:val="22"/>
          <w:szCs w:val="22"/>
          <w:lang w:val="en-US"/>
        </w:rPr>
        <w:t>24</w:t>
      </w:r>
      <w:r w:rsidR="00126EEB">
        <w:rPr>
          <w:rFonts w:ascii="Arial" w:hAnsi="Arial" w:cs="Arial"/>
          <w:sz w:val="22"/>
          <w:szCs w:val="22"/>
          <w:lang w:val="en-US"/>
        </w:rPr>
        <w:t>.</w:t>
      </w:r>
      <w:r w:rsidR="00085DA2">
        <w:rPr>
          <w:rFonts w:ascii="Arial" w:hAnsi="Arial" w:cs="Arial"/>
          <w:sz w:val="22"/>
          <w:szCs w:val="22"/>
          <w:lang w:val="en-US"/>
        </w:rPr>
        <w:t>5</w:t>
      </w:r>
      <w:r w:rsidR="00EF73E1">
        <w:rPr>
          <w:rFonts w:ascii="Arial" w:hAnsi="Arial" w:cs="Arial"/>
          <w:sz w:val="22"/>
          <w:szCs w:val="22"/>
          <w:lang w:val="en-US"/>
        </w:rPr>
        <w:t>.1</w:t>
      </w:r>
    </w:p>
    <w:p w14:paraId="362BBAFC"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46B11DC7" w14:textId="77777777" w:rsidR="00526EBE" w:rsidRPr="00FA0EE8" w:rsidRDefault="00526EBE" w:rsidP="00235C72">
      <w:pPr>
        <w:pStyle w:val="1"/>
        <w:rPr>
          <w:sz w:val="28"/>
          <w:szCs w:val="22"/>
        </w:rPr>
      </w:pPr>
      <w:r w:rsidRPr="00FA0EE8">
        <w:rPr>
          <w:rFonts w:eastAsia="宋体" w:hint="eastAsia"/>
          <w:sz w:val="28"/>
          <w:szCs w:val="22"/>
        </w:rPr>
        <w:t>Introduction</w:t>
      </w:r>
    </w:p>
    <w:p w14:paraId="13D03908" w14:textId="237D44CE" w:rsidR="00A70A4E" w:rsidRPr="006D3C04" w:rsidRDefault="00A70A4E" w:rsidP="00BB6B12">
      <w:pPr>
        <w:spacing w:after="24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A87C48">
        <w:rPr>
          <w:rFonts w:eastAsia="Batang"/>
          <w:sz w:val="22"/>
          <w:lang w:eastAsia="ko-KR"/>
        </w:rPr>
        <w:t xml:space="preserve"> The initial discussion </w:t>
      </w:r>
      <w:r w:rsidR="001134D8">
        <w:rPr>
          <w:rFonts w:eastAsia="Batang"/>
          <w:sz w:val="22"/>
          <w:lang w:eastAsia="ko-KR"/>
        </w:rPr>
        <w:t>on simulation assumptions was triggered at RAN4 111 meeting and the simulation assumptions</w:t>
      </w:r>
      <w:r w:rsidR="000A2074">
        <w:rPr>
          <w:rFonts w:eastAsia="Batang"/>
          <w:sz w:val="22"/>
          <w:lang w:eastAsia="ko-KR"/>
        </w:rPr>
        <w:t xml:space="preserve"> and results</w:t>
      </w:r>
      <w:r w:rsidR="001134D8">
        <w:rPr>
          <w:rFonts w:eastAsia="Batang"/>
          <w:sz w:val="22"/>
          <w:lang w:eastAsia="ko-KR"/>
        </w:rPr>
        <w:t xml:space="preserve"> were further discussed at </w:t>
      </w:r>
      <w:r w:rsidR="00B05E75">
        <w:rPr>
          <w:rFonts w:eastAsia="Batang"/>
          <w:sz w:val="22"/>
          <w:lang w:eastAsia="ko-KR"/>
        </w:rPr>
        <w:t>following RAN4</w:t>
      </w:r>
      <w:r w:rsidR="001134D8">
        <w:rPr>
          <w:rFonts w:eastAsia="Batang"/>
          <w:sz w:val="22"/>
          <w:lang w:eastAsia="ko-KR"/>
        </w:rPr>
        <w:t xml:space="preserve"> meeting</w:t>
      </w:r>
      <w:r w:rsidR="00B05E75">
        <w:rPr>
          <w:rFonts w:eastAsia="Batang"/>
          <w:sz w:val="22"/>
          <w:lang w:eastAsia="ko-KR"/>
        </w:rPr>
        <w:t>s</w:t>
      </w:r>
      <w:r w:rsidR="006D682C" w:rsidRPr="006D3C04">
        <w:rPr>
          <w:rFonts w:eastAsia="Batang"/>
          <w:sz w:val="22"/>
          <w:lang w:eastAsia="ko-KR"/>
        </w:rPr>
        <w:t>.</w:t>
      </w:r>
      <w:r w:rsidR="00F04AA7">
        <w:rPr>
          <w:rFonts w:eastAsia="Batang"/>
          <w:sz w:val="22"/>
          <w:lang w:eastAsia="ko-KR"/>
        </w:rPr>
        <w:t xml:space="preserve"> In this contribution we provide our </w:t>
      </w:r>
      <w:r w:rsidR="001134D8">
        <w:rPr>
          <w:rFonts w:eastAsia="Batang"/>
          <w:sz w:val="22"/>
          <w:lang w:eastAsia="ko-KR"/>
        </w:rPr>
        <w:t>further simulation results.</w:t>
      </w:r>
      <w:r w:rsidR="00F04AA7">
        <w:rPr>
          <w:rFonts w:eastAsia="Batang"/>
          <w:sz w:val="22"/>
          <w:lang w:eastAsia="ko-KR"/>
        </w:rPr>
        <w:t xml:space="preserve"> </w:t>
      </w:r>
      <w:r w:rsidRPr="006D3C04">
        <w:rPr>
          <w:rFonts w:eastAsia="Batang" w:hint="eastAsia"/>
          <w:sz w:val="22"/>
          <w:lang w:eastAsia="ko-KR"/>
        </w:rPr>
        <w:t xml:space="preserve"> </w:t>
      </w:r>
      <w:r w:rsidRPr="006D3C04">
        <w:rPr>
          <w:rFonts w:eastAsia="Batang"/>
          <w:sz w:val="22"/>
          <w:lang w:eastAsia="ko-KR"/>
        </w:rPr>
        <w:t xml:space="preserve"> </w:t>
      </w:r>
    </w:p>
    <w:p w14:paraId="3628A44D" w14:textId="77777777" w:rsidR="00526EBE" w:rsidRDefault="00526EBE" w:rsidP="00235C72">
      <w:pPr>
        <w:pStyle w:val="1"/>
        <w:rPr>
          <w:rFonts w:eastAsia="宋体"/>
          <w:sz w:val="28"/>
          <w:szCs w:val="22"/>
        </w:rPr>
      </w:pPr>
      <w:r w:rsidRPr="0027694E">
        <w:rPr>
          <w:rFonts w:eastAsia="宋体"/>
          <w:sz w:val="28"/>
          <w:szCs w:val="22"/>
        </w:rPr>
        <w:t>Discussion</w:t>
      </w:r>
    </w:p>
    <w:p w14:paraId="5033E0E2" w14:textId="77777777" w:rsidR="006D3C04" w:rsidRPr="00CA56EB" w:rsidRDefault="006D3C04" w:rsidP="00CA56EB">
      <w:pPr>
        <w:snapToGrid w:val="0"/>
        <w:rPr>
          <w:rFonts w:eastAsia="Batang"/>
          <w:sz w:val="22"/>
          <w:lang w:eastAsia="ko-KR"/>
        </w:rPr>
      </w:pPr>
      <w:r w:rsidRPr="00CA56EB">
        <w:rPr>
          <w:rFonts w:eastAsia="Batang"/>
          <w:sz w:val="22"/>
          <w:lang w:eastAsia="ko-KR"/>
        </w:rPr>
        <w:t>The objective</w:t>
      </w:r>
      <w:r w:rsidR="00DD1344" w:rsidRPr="00CA56EB">
        <w:rPr>
          <w:rFonts w:eastAsia="Batang"/>
          <w:sz w:val="22"/>
          <w:lang w:eastAsia="ko-KR"/>
        </w:rPr>
        <w:t>s</w:t>
      </w:r>
      <w:r w:rsidRPr="00CA56EB">
        <w:rPr>
          <w:rFonts w:eastAsia="Batang"/>
          <w:sz w:val="22"/>
          <w:lang w:eastAsia="ko-KR"/>
        </w:rPr>
        <w:t xml:space="preserve"> of WI are duplicated as below:</w:t>
      </w:r>
    </w:p>
    <w:p w14:paraId="71471FCE" w14:textId="77777777" w:rsidR="004A7330" w:rsidRPr="008312FB" w:rsidRDefault="004A7330" w:rsidP="004A7330">
      <w:pPr>
        <w:spacing w:after="0"/>
        <w:rPr>
          <w:bCs/>
        </w:rPr>
      </w:pPr>
      <w:bookmarkStart w:id="3" w:name="_Hlk153295984"/>
      <w:r w:rsidRPr="008312FB">
        <w:rPr>
          <w:rFonts w:hint="eastAsia"/>
          <w:bCs/>
        </w:rPr>
        <w:t>T</w:t>
      </w:r>
      <w:r w:rsidRPr="008312FB">
        <w:rPr>
          <w:bCs/>
        </w:rPr>
        <w:t>he objectives of the work item are the following:</w:t>
      </w:r>
    </w:p>
    <w:p w14:paraId="509C1CA5" w14:textId="77777777" w:rsidR="004A7330" w:rsidRPr="00300E45" w:rsidRDefault="004A7330" w:rsidP="00915000">
      <w:pPr>
        <w:numPr>
          <w:ilvl w:val="0"/>
          <w:numId w:val="23"/>
        </w:numPr>
        <w:tabs>
          <w:tab w:val="left" w:pos="720"/>
        </w:tabs>
        <w:autoSpaceDN w:val="0"/>
        <w:adjustRightInd w:val="0"/>
        <w:spacing w:beforeLines="50" w:before="120" w:after="0"/>
        <w:ind w:hanging="357"/>
        <w:rPr>
          <w:bCs/>
          <w:lang w:val="en-US"/>
        </w:rPr>
      </w:pPr>
      <w:r w:rsidRPr="00300E45">
        <w:rPr>
          <w:bCs/>
          <w:lang w:val="en-US" w:bidi="ar"/>
        </w:rPr>
        <w:t>To specify an LP-WUS design commonly applicable to both IDLE/INACTIVE and CONNECTED modes (RAN1, RAN4)</w:t>
      </w:r>
    </w:p>
    <w:p w14:paraId="1003B4B2" w14:textId="77777777" w:rsidR="004A7330" w:rsidRPr="00300E45" w:rsidRDefault="004A7330" w:rsidP="00915000">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7937C077" w14:textId="77777777" w:rsidR="004A7330" w:rsidRPr="00860D33" w:rsidRDefault="004A7330" w:rsidP="00915000">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6ADF9116"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1DCDDC93"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7D93B64F"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26C5FCC5"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47EE60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634ACFC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48116167"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5DD28608"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706CC409"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17A97306" w14:textId="77777777" w:rsidR="004A7330" w:rsidRDefault="004A7330" w:rsidP="00915000">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5AAE7A6E"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729BB236" w14:textId="77777777" w:rsidR="004A7330" w:rsidRPr="00886B2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A10C32B" w14:textId="77777777" w:rsidR="004A7330" w:rsidRPr="00860D3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rPr>
        <w:lastRenderedPageBreak/>
        <w:t xml:space="preserve">Note: The optimization of LP-WUS signal design for idle/inactive mode is prioritized over the optimization for </w:t>
      </w:r>
      <w:r w:rsidRPr="00860D33">
        <w:rPr>
          <w:bCs/>
          <w:lang w:val="en-US"/>
        </w:rPr>
        <w:t>connected mode.</w:t>
      </w:r>
    </w:p>
    <w:bookmarkEnd w:id="3"/>
    <w:p w14:paraId="501C24B5" w14:textId="77777777" w:rsidR="004A7330" w:rsidRPr="00860D33" w:rsidRDefault="004A7330" w:rsidP="00915000">
      <w:pPr>
        <w:numPr>
          <w:ilvl w:val="0"/>
          <w:numId w:val="24"/>
        </w:numPr>
        <w:autoSpaceDN w:val="0"/>
        <w:adjustRightInd w:val="0"/>
        <w:spacing w:beforeLines="50" w:before="120" w:after="0"/>
        <w:ind w:hanging="357"/>
        <w:rPr>
          <w:bCs/>
          <w:lang w:val="en-US"/>
        </w:rPr>
      </w:pPr>
      <w:r w:rsidRPr="00860D33">
        <w:rPr>
          <w:rFonts w:hint="eastAsia"/>
          <w:bCs/>
          <w:lang w:val="en-US"/>
        </w:rPr>
        <w:t>Specify the necessary RAN4 core requirement(s) to support the feature (RAN4).</w:t>
      </w:r>
    </w:p>
    <w:p w14:paraId="62B916A8" w14:textId="77777777" w:rsidR="003E6FF1" w:rsidRDefault="003E6FF1" w:rsidP="00915000">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14:paraId="71A7223D" w14:textId="77777777" w:rsidR="003E6FF1" w:rsidRDefault="003E6FF1" w:rsidP="00915000">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3D97DFD" w14:textId="77777777" w:rsidR="003E6FF1" w:rsidRDefault="003E6FF1" w:rsidP="00915000">
      <w:pPr>
        <w:numPr>
          <w:ilvl w:val="2"/>
          <w:numId w:val="24"/>
        </w:numPr>
        <w:autoSpaceDN w:val="0"/>
        <w:adjustRightInd w:val="0"/>
        <w:spacing w:beforeLines="50" w:before="120" w:after="0"/>
        <w:rPr>
          <w:bCs/>
          <w:lang w:val="en-US"/>
        </w:rPr>
      </w:pPr>
      <w:r>
        <w:rPr>
          <w:bCs/>
          <w:lang w:val="en-US"/>
        </w:rPr>
        <w:t>Study testability of above requirements</w:t>
      </w:r>
    </w:p>
    <w:p w14:paraId="39C32841" w14:textId="77777777" w:rsidR="003E6FF1" w:rsidRPr="00194611" w:rsidRDefault="003E6FF1" w:rsidP="00915000">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EEC1B2F" w14:textId="77777777" w:rsidR="003E6FF1" w:rsidRPr="00576F41" w:rsidRDefault="003E6FF1" w:rsidP="00915000">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12DB9E30" w14:textId="77777777" w:rsidR="003E6FF1" w:rsidRPr="008D6990" w:rsidRDefault="003E6FF1" w:rsidP="00915000">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0E504F30" w14:textId="77777777" w:rsidR="003E6FF1" w:rsidRPr="00222F53" w:rsidRDefault="003E6FF1" w:rsidP="00915000">
      <w:pPr>
        <w:numPr>
          <w:ilvl w:val="1"/>
          <w:numId w:val="24"/>
        </w:numPr>
        <w:autoSpaceDN w:val="0"/>
        <w:adjustRightInd w:val="0"/>
        <w:spacing w:beforeLines="50" w:before="120" w:after="0"/>
        <w:rPr>
          <w:bCs/>
        </w:rPr>
      </w:pPr>
      <w:r w:rsidRPr="00222F53">
        <w:rPr>
          <w:bCs/>
        </w:rPr>
        <w:t>Specify necessary RRM requirements</w:t>
      </w:r>
    </w:p>
    <w:p w14:paraId="39FA9D4F" w14:textId="77777777" w:rsidR="001C1C6B" w:rsidRDefault="001C1C6B" w:rsidP="006D3C04"/>
    <w:p w14:paraId="5E71B45E" w14:textId="164E2EE4" w:rsidR="006D3C04" w:rsidRDefault="00CA56EB" w:rsidP="006D3C04">
      <w:r>
        <w:t>T</w:t>
      </w:r>
      <w:r w:rsidR="00BC0228">
        <w:t xml:space="preserve">he WF </w:t>
      </w:r>
      <w:r>
        <w:t xml:space="preserve">and </w:t>
      </w:r>
      <w:r w:rsidR="00C81DF8">
        <w:t>contribution summary for</w:t>
      </w:r>
      <w:r>
        <w:t xml:space="preserve"> this </w:t>
      </w:r>
      <w:r w:rsidR="00C81DF8">
        <w:t>WI at RAN4 11</w:t>
      </w:r>
      <w:r w:rsidR="00544E6B">
        <w:t>4</w:t>
      </w:r>
      <w:r w:rsidR="00C81DF8">
        <w:t xml:space="preserve"> meeting</w:t>
      </w:r>
      <w:r>
        <w:t xml:space="preserve"> </w:t>
      </w:r>
      <w:r w:rsidR="00C81DF8">
        <w:t>are</w:t>
      </w:r>
      <w:r w:rsidR="00BC0228">
        <w:t xml:space="preserve"> [</w:t>
      </w:r>
      <w:r w:rsidR="00A40AB5">
        <w:t>3</w:t>
      </w:r>
      <w:r w:rsidR="00BC0228">
        <w:t>]</w:t>
      </w:r>
      <w:r w:rsidR="001E2A89">
        <w:t xml:space="preserve"> and [</w:t>
      </w:r>
      <w:r w:rsidR="00A40AB5">
        <w:t>4</w:t>
      </w:r>
      <w:r w:rsidR="001E2A89">
        <w:t>]</w:t>
      </w:r>
      <w:r w:rsidR="00BC0228">
        <w:t>.</w:t>
      </w:r>
      <w:r w:rsidR="000C790B">
        <w:t xml:space="preserve"> In this contribution, we provide our simulation results</w:t>
      </w:r>
      <w:r w:rsidR="008A1351">
        <w:t xml:space="preserve"> for LP-WUR</w:t>
      </w:r>
      <w:r w:rsidR="000C790B">
        <w:t xml:space="preserve">. </w:t>
      </w:r>
    </w:p>
    <w:p w14:paraId="5C366860" w14:textId="77777777" w:rsidR="0042704C" w:rsidRPr="00AF233C" w:rsidRDefault="0042704C" w:rsidP="00977EB4">
      <w:pPr>
        <w:pStyle w:val="ZchnZchn"/>
        <w:jc w:val="center"/>
        <w:rPr>
          <w:i/>
          <w:iCs/>
        </w:rPr>
      </w:pPr>
    </w:p>
    <w:p w14:paraId="1910B79C" w14:textId="77777777" w:rsidR="00B05917" w:rsidRDefault="00B05917" w:rsidP="00B05917">
      <w:pPr>
        <w:pStyle w:val="2"/>
        <w:tabs>
          <w:tab w:val="left" w:pos="567"/>
        </w:tabs>
        <w:spacing w:after="240"/>
        <w:rPr>
          <w:szCs w:val="16"/>
        </w:rPr>
      </w:pPr>
      <w:r>
        <w:rPr>
          <w:szCs w:val="16"/>
        </w:rPr>
        <w:t>Simulation results</w:t>
      </w:r>
    </w:p>
    <w:p w14:paraId="5E21FA78" w14:textId="40C17BF8" w:rsidR="00F24C78" w:rsidRDefault="00B53613" w:rsidP="00B1251C">
      <w:r>
        <w:t>All t</w:t>
      </w:r>
      <w:r w:rsidR="004A5C88">
        <w:t>he simulation results are provided in the Appendix.</w:t>
      </w:r>
      <w:r>
        <w:t xml:space="preserve"> In this section, simulation results are</w:t>
      </w:r>
      <w:r w:rsidR="005122F1">
        <w:t xml:space="preserve"> summary to indicate the final samples number to be used. In addition, observation related to the following issue is also provided. </w:t>
      </w:r>
      <w:r>
        <w:t xml:space="preserve"> </w:t>
      </w:r>
    </w:p>
    <w:p w14:paraId="4ADC3D07" w14:textId="44B56D3D" w:rsidR="004B23B4" w:rsidRDefault="004B23B4" w:rsidP="004B23B4">
      <w:pPr>
        <w:rPr>
          <w:b/>
          <w:color w:val="000000" w:themeColor="text1"/>
          <w:u w:val="single"/>
          <w:lang w:eastAsia="ko-KR"/>
        </w:rPr>
      </w:pPr>
      <w:r>
        <w:rPr>
          <w:b/>
          <w:color w:val="000000" w:themeColor="text1"/>
          <w:u w:val="single"/>
          <w:lang w:eastAsia="ko-KR"/>
        </w:rPr>
        <w:t xml:space="preserve">Issue 2-1-7: On OOK interference when {M,L} = {1,6}; </w:t>
      </w:r>
    </w:p>
    <w:p w14:paraId="7CC4783B" w14:textId="77777777" w:rsidR="0075130D" w:rsidRDefault="0075130D" w:rsidP="00B1251C"/>
    <w:p w14:paraId="2DDB2C64" w14:textId="600E8D68" w:rsidR="00025CF6" w:rsidRDefault="00025CF6" w:rsidP="00B1251C"/>
    <w:p w14:paraId="0A16C653" w14:textId="77777777" w:rsidR="0075130D" w:rsidRDefault="0075130D" w:rsidP="0075130D">
      <w:pPr>
        <w:numPr>
          <w:ilvl w:val="0"/>
          <w:numId w:val="26"/>
        </w:numPr>
        <w:ind w:left="0" w:firstLine="0"/>
        <w:rPr>
          <w:b/>
          <w:lang w:val="en-US"/>
        </w:rPr>
      </w:pPr>
      <w:r>
        <w:rPr>
          <w:b/>
          <w:lang w:val="en-US"/>
        </w:rPr>
        <w:t>For LP-RSRP,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26C314B4" w14:textId="5EF78F95" w:rsidR="0075130D" w:rsidRPr="00E3083E" w:rsidRDefault="0075130D" w:rsidP="0075130D">
      <w:pPr>
        <w:pStyle w:val="a3"/>
        <w:numPr>
          <w:ilvl w:val="0"/>
          <w:numId w:val="31"/>
        </w:numPr>
        <w:rPr>
          <w:b/>
        </w:rPr>
      </w:pPr>
      <w:r w:rsidRPr="00E3083E">
        <w:rPr>
          <w:b/>
        </w:rPr>
        <w:t xml:space="preserve">The target </w:t>
      </w:r>
      <w:bookmarkStart w:id="5" w:name="OLE_LINK9"/>
      <w:bookmarkStart w:id="6" w:name="OLE_LINK10"/>
      <w:r w:rsidRPr="00E3083E">
        <w:rPr>
          <w:b/>
        </w:rPr>
        <w:t>RSRP measurement accuracy</w:t>
      </w:r>
      <w:bookmarkEnd w:id="5"/>
      <w:bookmarkEnd w:id="6"/>
      <w:r w:rsidRPr="00E3083E">
        <w:rPr>
          <w:b/>
        </w:rPr>
        <w:t xml:space="preserve"> can be achieved by 1</w:t>
      </w:r>
      <w:r w:rsidR="003871A8">
        <w:rPr>
          <w:b/>
        </w:rPr>
        <w:t xml:space="preserve"> and </w:t>
      </w:r>
      <w:r w:rsidR="00DB2A08">
        <w:rPr>
          <w:b/>
        </w:rPr>
        <w:t>2</w:t>
      </w:r>
      <w:r w:rsidR="003871A8">
        <w:rPr>
          <w:b/>
        </w:rPr>
        <w:t xml:space="preserve"> </w:t>
      </w:r>
      <w:r w:rsidRPr="00E3083E">
        <w:rPr>
          <w:b/>
        </w:rPr>
        <w:t>LP-</w:t>
      </w:r>
      <w:r w:rsidRPr="00E3083E">
        <w:rPr>
          <w:rFonts w:hint="eastAsia"/>
          <w:b/>
        </w:rPr>
        <w:t>S</w:t>
      </w:r>
      <w:r w:rsidRPr="00E3083E">
        <w:rPr>
          <w:b/>
        </w:rPr>
        <w:t xml:space="preserve">S sample </w:t>
      </w:r>
      <w:r w:rsidR="003871A8">
        <w:rPr>
          <w:b/>
        </w:rPr>
        <w:t xml:space="preserve">at </w:t>
      </w:r>
      <w:r w:rsidRPr="00E3083E">
        <w:rPr>
          <w:b/>
        </w:rPr>
        <w:t>SINR = -3dB based on 320ms periodicity of LP-SS</w:t>
      </w:r>
      <w:r w:rsidR="003871A8">
        <w:rPr>
          <w:b/>
        </w:rPr>
        <w:t xml:space="preserve"> for AWGN and TDL-C channel</w:t>
      </w:r>
      <w:r w:rsidRPr="00E3083E">
        <w:rPr>
          <w:b/>
        </w:rPr>
        <w:t xml:space="preserve">. </w:t>
      </w:r>
    </w:p>
    <w:p w14:paraId="310B0291" w14:textId="43F042B6" w:rsidR="00B177E2" w:rsidRDefault="00F40992" w:rsidP="0075130D">
      <w:pPr>
        <w:pStyle w:val="a3"/>
        <w:numPr>
          <w:ilvl w:val="0"/>
          <w:numId w:val="31"/>
        </w:numPr>
        <w:rPr>
          <w:b/>
        </w:rPr>
      </w:pPr>
      <w:r w:rsidRPr="00F40992">
        <w:rPr>
          <w:b/>
        </w:rPr>
        <w:t xml:space="preserve">If the adjacent cell LP-SS sequence is opposite, the RSRP measurement accuracy will become worse, but </w:t>
      </w:r>
      <w:r w:rsidRPr="00B177E2">
        <w:rPr>
          <w:b/>
        </w:rPr>
        <w:t>the number of measurement samples will not change</w:t>
      </w:r>
      <w:r w:rsidRPr="00F40992">
        <w:rPr>
          <w:b/>
        </w:rPr>
        <w:t>.</w:t>
      </w:r>
    </w:p>
    <w:p w14:paraId="2953ACBE" w14:textId="77777777" w:rsidR="0075130D" w:rsidRPr="00B53613" w:rsidRDefault="0075130D" w:rsidP="00B1251C">
      <w:pPr>
        <w:rPr>
          <w:lang w:val="en-US"/>
        </w:rPr>
      </w:pPr>
    </w:p>
    <w:p w14:paraId="0FF67206" w14:textId="774EA472" w:rsidR="00F40992" w:rsidRDefault="00F40992" w:rsidP="002B55A0">
      <w:pPr>
        <w:rPr>
          <w:b/>
          <w:lang w:val="en-US"/>
        </w:rPr>
      </w:pPr>
      <w:r>
        <w:rPr>
          <w:b/>
          <w:lang w:val="en-US"/>
        </w:rPr>
        <w:t>For LP-RSRQ,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4E1A1451" w14:textId="23686746" w:rsidR="00717D33" w:rsidRDefault="00F40992" w:rsidP="001421EC">
      <w:pPr>
        <w:pStyle w:val="a3"/>
        <w:numPr>
          <w:ilvl w:val="0"/>
          <w:numId w:val="31"/>
        </w:numPr>
        <w:rPr>
          <w:b/>
        </w:rPr>
      </w:pPr>
      <w:r w:rsidRPr="00E3083E">
        <w:rPr>
          <w:b/>
        </w:rPr>
        <w:t xml:space="preserve">The target RSRP measurement accuracy can be achieved by </w:t>
      </w:r>
      <w:r>
        <w:rPr>
          <w:b/>
        </w:rPr>
        <w:t>1 and 3</w:t>
      </w:r>
      <w:r w:rsidRPr="00E3083E">
        <w:rPr>
          <w:b/>
        </w:rPr>
        <w:t xml:space="preserve"> </w:t>
      </w:r>
      <w:r>
        <w:rPr>
          <w:b/>
        </w:rPr>
        <w:t>s</w:t>
      </w:r>
      <w:r w:rsidRPr="00E3083E">
        <w:rPr>
          <w:b/>
        </w:rPr>
        <w:t>ample</w:t>
      </w:r>
      <w:r>
        <w:rPr>
          <w:b/>
        </w:rPr>
        <w:t>s for AWGN and TDL-C channel at</w:t>
      </w:r>
      <w:r w:rsidRPr="00E3083E">
        <w:rPr>
          <w:b/>
        </w:rPr>
        <w:t xml:space="preserve"> SINR = -3dB based on 320ms periodicity of LP-SS</w:t>
      </w:r>
      <w:r>
        <w:rPr>
          <w:b/>
        </w:rPr>
        <w:t xml:space="preserve">. </w:t>
      </w:r>
    </w:p>
    <w:p w14:paraId="3F332D87" w14:textId="7FA5B29E" w:rsidR="009A75C9" w:rsidRPr="00E3083E" w:rsidRDefault="009A75C9" w:rsidP="00F40992">
      <w:pPr>
        <w:pStyle w:val="a3"/>
        <w:numPr>
          <w:ilvl w:val="0"/>
          <w:numId w:val="31"/>
        </w:numPr>
        <w:rPr>
          <w:b/>
        </w:rPr>
      </w:pPr>
      <w:r w:rsidRPr="009A75C9">
        <w:rPr>
          <w:b/>
        </w:rPr>
        <w:t xml:space="preserve">If the LP-SS sequence of the neighboring cell is opposite, </w:t>
      </w:r>
      <w:r w:rsidR="002A2020" w:rsidRPr="00F40992">
        <w:rPr>
          <w:b/>
        </w:rPr>
        <w:t>the RSR</w:t>
      </w:r>
      <w:r w:rsidR="002A2020">
        <w:rPr>
          <w:b/>
        </w:rPr>
        <w:t>Q</w:t>
      </w:r>
      <w:r w:rsidR="002A2020" w:rsidRPr="00F40992">
        <w:rPr>
          <w:b/>
        </w:rPr>
        <w:t xml:space="preserve"> measurement accuracy will become worse, but </w:t>
      </w:r>
      <w:r w:rsidR="002A2020" w:rsidRPr="00B177E2">
        <w:rPr>
          <w:b/>
        </w:rPr>
        <w:t>the number of measurement samples will not change</w:t>
      </w:r>
      <w:r w:rsidR="002A2020" w:rsidRPr="00F40992">
        <w:rPr>
          <w:b/>
        </w:rPr>
        <w:t>.</w:t>
      </w:r>
    </w:p>
    <w:p w14:paraId="5F9AF221" w14:textId="77777777" w:rsidR="00F40992" w:rsidRPr="00B53613" w:rsidRDefault="00F40992" w:rsidP="00B1251C">
      <w:pPr>
        <w:rPr>
          <w:lang w:val="en-US"/>
        </w:rPr>
      </w:pPr>
    </w:p>
    <w:p w14:paraId="5196421A" w14:textId="77777777" w:rsidR="00025CF6" w:rsidRDefault="00025CF6" w:rsidP="00B1251C"/>
    <w:p w14:paraId="7F31E69A" w14:textId="3E6D43EB" w:rsidR="009425E6" w:rsidRDefault="009425E6" w:rsidP="00CE1A70">
      <w:pPr>
        <w:numPr>
          <w:ilvl w:val="0"/>
          <w:numId w:val="26"/>
        </w:numPr>
        <w:ind w:left="0" w:firstLine="0"/>
        <w:rPr>
          <w:b/>
          <w:lang w:val="en-US"/>
        </w:rPr>
      </w:pPr>
      <w:r w:rsidRPr="00BE62EF">
        <w:rPr>
          <w:b/>
          <w:lang w:val="en-US"/>
        </w:rPr>
        <w:t xml:space="preserve">For </w:t>
      </w:r>
      <w:r>
        <w:rPr>
          <w:b/>
          <w:lang w:val="en-US"/>
        </w:rPr>
        <w:t>SSB based</w:t>
      </w:r>
      <w:r w:rsidR="0018270F">
        <w:rPr>
          <w:b/>
          <w:lang w:val="en-US"/>
        </w:rPr>
        <w:t xml:space="preserve">, </w:t>
      </w:r>
      <w:r>
        <w:rPr>
          <w:b/>
          <w:lang w:val="en-US"/>
        </w:rPr>
        <w:t>LR</w:t>
      </w:r>
      <w:r w:rsidRPr="00BE62EF">
        <w:rPr>
          <w:b/>
          <w:lang w:val="en-US"/>
        </w:rPr>
        <w:t xml:space="preserve"> can satisfy RSRP/RSRQ measurement accuracy based on </w:t>
      </w:r>
      <w:r w:rsidR="00AB6F94">
        <w:rPr>
          <w:b/>
          <w:lang w:val="en-US"/>
        </w:rPr>
        <w:t>1</w:t>
      </w:r>
      <w:r w:rsidRPr="00BE62EF">
        <w:rPr>
          <w:b/>
          <w:lang w:val="en-US"/>
        </w:rPr>
        <w:t xml:space="preserve"> sample at SINR = -3dB</w:t>
      </w:r>
      <w:r>
        <w:rPr>
          <w:b/>
          <w:lang w:val="en-US"/>
        </w:rPr>
        <w:t xml:space="preserve"> </w:t>
      </w:r>
      <w:r w:rsidRPr="00BE62EF">
        <w:rPr>
          <w:b/>
          <w:lang w:val="en-US"/>
        </w:rPr>
        <w:t xml:space="preserve">under </w:t>
      </w:r>
      <w:r w:rsidR="00AB6F94">
        <w:rPr>
          <w:b/>
          <w:lang w:val="en-US"/>
        </w:rPr>
        <w:t>AWGN</w:t>
      </w:r>
      <w:r w:rsidRPr="00BE62EF">
        <w:rPr>
          <w:b/>
          <w:lang w:val="en-US"/>
        </w:rPr>
        <w:t xml:space="preserve"> </w:t>
      </w:r>
      <w:r w:rsidRPr="00BE62EF">
        <w:rPr>
          <w:rFonts w:hint="eastAsia"/>
          <w:b/>
          <w:lang w:val="en-US"/>
        </w:rPr>
        <w:t>channel</w:t>
      </w:r>
      <w:r w:rsidRPr="00BE62EF">
        <w:rPr>
          <w:b/>
          <w:lang w:val="en-US"/>
        </w:rPr>
        <w:t xml:space="preserve"> </w:t>
      </w:r>
      <w:r w:rsidR="00AB6F94">
        <w:rPr>
          <w:b/>
          <w:lang w:val="en-US"/>
        </w:rPr>
        <w:t xml:space="preserve">and </w:t>
      </w:r>
      <w:r w:rsidR="006A7F37">
        <w:rPr>
          <w:b/>
          <w:lang w:val="en-US"/>
        </w:rPr>
        <w:t>1</w:t>
      </w:r>
      <w:r w:rsidR="00AB6F94" w:rsidRPr="00BE62EF">
        <w:rPr>
          <w:b/>
          <w:lang w:val="en-US"/>
        </w:rPr>
        <w:t xml:space="preserve"> sample at SINR = -3dB</w:t>
      </w:r>
      <w:r w:rsidR="00AB6F94">
        <w:rPr>
          <w:b/>
          <w:lang w:val="en-US"/>
        </w:rPr>
        <w:t xml:space="preserve"> </w:t>
      </w:r>
      <w:r w:rsidR="00AB6F94" w:rsidRPr="00BE62EF">
        <w:rPr>
          <w:b/>
          <w:lang w:val="en-US"/>
        </w:rPr>
        <w:t xml:space="preserve">under </w:t>
      </w:r>
      <w:r w:rsidR="00AB6F94" w:rsidRPr="00BE62EF">
        <w:rPr>
          <w:rFonts w:hint="eastAsia"/>
          <w:b/>
          <w:lang w:val="en-US"/>
        </w:rPr>
        <w:t>TDL-C</w:t>
      </w:r>
      <w:r w:rsidR="00AB6F94" w:rsidRPr="00BE62EF">
        <w:rPr>
          <w:b/>
          <w:lang w:val="en-US"/>
        </w:rPr>
        <w:t xml:space="preserve"> </w:t>
      </w:r>
      <w:r w:rsidR="00AB6F94" w:rsidRPr="00BE62EF">
        <w:rPr>
          <w:rFonts w:hint="eastAsia"/>
          <w:b/>
          <w:lang w:val="en-US"/>
        </w:rPr>
        <w:t>channel</w:t>
      </w:r>
      <w:r w:rsidR="0018270F">
        <w:rPr>
          <w:b/>
          <w:lang w:val="en-US"/>
        </w:rPr>
        <w:t xml:space="preserve">. </w:t>
      </w:r>
      <w:r w:rsidRPr="00BE62EF">
        <w:rPr>
          <w:b/>
          <w:lang w:val="en-US"/>
        </w:rPr>
        <w:t xml:space="preserve"> </w:t>
      </w:r>
    </w:p>
    <w:p w14:paraId="6BA0CC43" w14:textId="3FB1894B" w:rsidR="00234500" w:rsidRDefault="00234500" w:rsidP="00234500"/>
    <w:p w14:paraId="12C90D72" w14:textId="77777777" w:rsidR="00234500" w:rsidRDefault="00234500" w:rsidP="00234500"/>
    <w:p w14:paraId="31823161" w14:textId="77777777" w:rsidR="00234500" w:rsidRPr="006E4BD9" w:rsidRDefault="00234500" w:rsidP="00125819">
      <w:pPr>
        <w:rPr>
          <w:b/>
        </w:rPr>
      </w:pPr>
    </w:p>
    <w:p w14:paraId="22028EEB" w14:textId="77777777" w:rsidR="00526EBE" w:rsidRPr="0027694E" w:rsidRDefault="00526EBE" w:rsidP="00BA40EE">
      <w:pPr>
        <w:pStyle w:val="1"/>
        <w:rPr>
          <w:sz w:val="28"/>
          <w:szCs w:val="22"/>
        </w:rPr>
      </w:pPr>
      <w:r w:rsidRPr="0027694E">
        <w:rPr>
          <w:rFonts w:eastAsia="宋体" w:hint="eastAsia"/>
          <w:sz w:val="28"/>
          <w:szCs w:val="22"/>
        </w:rPr>
        <w:t>Conclusion</w:t>
      </w:r>
    </w:p>
    <w:p w14:paraId="5731A230" w14:textId="333A44A3" w:rsidR="005C5AE7" w:rsidRDefault="009D6F7B" w:rsidP="00F56AD4">
      <w:pPr>
        <w:rPr>
          <w:color w:val="000000"/>
          <w:sz w:val="22"/>
          <w:szCs w:val="22"/>
          <w:lang w:val="en-US"/>
        </w:rPr>
      </w:pPr>
      <w:r w:rsidRPr="00ED6FE8">
        <w:rPr>
          <w:rFonts w:eastAsia="等线" w:hint="eastAsia"/>
          <w:sz w:val="22"/>
          <w:szCs w:val="22"/>
          <w:lang w:val="fr-FR"/>
        </w:rPr>
        <w:t xml:space="preserve">In this </w:t>
      </w:r>
      <w:r w:rsidRPr="00ED6FE8">
        <w:rPr>
          <w:rFonts w:eastAsia="等线"/>
          <w:sz w:val="22"/>
          <w:szCs w:val="22"/>
          <w:lang w:val="fr-FR"/>
        </w:rPr>
        <w:t>contribution</w:t>
      </w:r>
      <w:r w:rsidRPr="00ED6FE8">
        <w:rPr>
          <w:rFonts w:eastAsia="等线" w:hint="eastAsia"/>
          <w:sz w:val="22"/>
          <w:szCs w:val="22"/>
          <w:lang w:val="fr-FR"/>
        </w:rPr>
        <w:t xml:space="preserve">, </w:t>
      </w:r>
      <w:r w:rsidR="00D24FD6" w:rsidRPr="00ED6FE8">
        <w:rPr>
          <w:rFonts w:eastAsia="等线"/>
          <w:sz w:val="22"/>
          <w:szCs w:val="22"/>
          <w:lang w:val="fr-FR"/>
        </w:rPr>
        <w:t xml:space="preserve">we provide </w:t>
      </w:r>
      <w:r w:rsidR="00355B15">
        <w:rPr>
          <w:rFonts w:eastAsia="等线"/>
          <w:sz w:val="22"/>
          <w:szCs w:val="22"/>
          <w:lang w:val="fr-FR"/>
        </w:rPr>
        <w:t>our considerations on t</w:t>
      </w:r>
      <w:r w:rsidR="00897318">
        <w:rPr>
          <w:rFonts w:eastAsia="等线"/>
          <w:sz w:val="22"/>
          <w:szCs w:val="22"/>
          <w:lang w:val="fr-FR"/>
        </w:rPr>
        <w:t xml:space="preserve">he </w:t>
      </w:r>
      <w:r w:rsidR="00D8783F">
        <w:rPr>
          <w:rFonts w:eastAsia="等线"/>
          <w:sz w:val="22"/>
          <w:szCs w:val="22"/>
          <w:lang w:val="fr-FR"/>
        </w:rPr>
        <w:t>LP-WUS/WUR</w:t>
      </w:r>
      <w:r w:rsidR="00355B15">
        <w:rPr>
          <w:rFonts w:eastAsia="等线"/>
          <w:sz w:val="22"/>
          <w:szCs w:val="22"/>
          <w:lang w:val="fr-FR"/>
        </w:rPr>
        <w:t xml:space="preserve"> WI and have the following observations and proposals</w:t>
      </w:r>
      <w:r w:rsidR="00F56AD4">
        <w:rPr>
          <w:color w:val="000000"/>
          <w:sz w:val="22"/>
          <w:szCs w:val="22"/>
          <w:lang w:val="en-US"/>
        </w:rPr>
        <w:t>.</w:t>
      </w:r>
    </w:p>
    <w:p w14:paraId="5D67DD15" w14:textId="77777777" w:rsidR="000D4671" w:rsidRDefault="000D4671" w:rsidP="00F56AD4">
      <w:pPr>
        <w:rPr>
          <w:color w:val="000000"/>
          <w:sz w:val="22"/>
          <w:szCs w:val="22"/>
          <w:lang w:val="en-US"/>
        </w:rPr>
      </w:pPr>
    </w:p>
    <w:p w14:paraId="671FFD99" w14:textId="77777777" w:rsidR="00526EBE" w:rsidRPr="00AC5841" w:rsidRDefault="00526EBE" w:rsidP="00235C72">
      <w:pPr>
        <w:pStyle w:val="1"/>
        <w:numPr>
          <w:ilvl w:val="0"/>
          <w:numId w:val="0"/>
        </w:numPr>
        <w:rPr>
          <w:sz w:val="28"/>
          <w:szCs w:val="22"/>
        </w:rPr>
      </w:pPr>
      <w:r w:rsidRPr="00AC5841">
        <w:rPr>
          <w:sz w:val="28"/>
          <w:szCs w:val="22"/>
        </w:rPr>
        <w:t>References</w:t>
      </w:r>
    </w:p>
    <w:p w14:paraId="5150B212" w14:textId="77777777" w:rsidR="00006056" w:rsidRDefault="005839E6" w:rsidP="00C57D8E">
      <w:pPr>
        <w:tabs>
          <w:tab w:val="left" w:pos="2127"/>
        </w:tabs>
        <w:ind w:left="2126" w:hanging="2126"/>
        <w:outlineLvl w:val="0"/>
        <w:rPr>
          <w:sz w:val="22"/>
          <w:szCs w:val="22"/>
        </w:rPr>
      </w:pPr>
      <w:r w:rsidRPr="00AA1646">
        <w:rPr>
          <w:sz w:val="22"/>
          <w:szCs w:val="22"/>
        </w:rPr>
        <w:t>[</w:t>
      </w:r>
      <w:r w:rsidR="009F1A16" w:rsidRPr="00AA1646">
        <w:rPr>
          <w:sz w:val="22"/>
          <w:szCs w:val="22"/>
        </w:rPr>
        <w:t>1</w:t>
      </w:r>
      <w:r w:rsidRPr="00AA1646">
        <w:rPr>
          <w:sz w:val="22"/>
          <w:szCs w:val="22"/>
        </w:rPr>
        <w:t xml:space="preserve">] </w:t>
      </w:r>
      <w:r w:rsidR="008350F0" w:rsidRPr="008350F0">
        <w:rPr>
          <w:sz w:val="22"/>
          <w:szCs w:val="22"/>
        </w:rPr>
        <w:t>RP-234056</w:t>
      </w:r>
      <w:r w:rsidR="00E022CE" w:rsidRPr="008350F0">
        <w:rPr>
          <w:sz w:val="22"/>
          <w:szCs w:val="22"/>
        </w:rPr>
        <w:t xml:space="preserve">, </w:t>
      </w:r>
      <w:r w:rsidR="008350F0" w:rsidRPr="008350F0">
        <w:rPr>
          <w:rFonts w:hint="eastAsia"/>
          <w:sz w:val="22"/>
          <w:szCs w:val="22"/>
        </w:rPr>
        <w:t>New WID: Low-power wake-up signal and receiver for NR (LP-WUS/WUR)</w:t>
      </w:r>
      <w:r w:rsidR="00E022CE" w:rsidRPr="008350F0">
        <w:rPr>
          <w:sz w:val="22"/>
          <w:szCs w:val="22"/>
        </w:rPr>
        <w:t xml:space="preserve">, RAN </w:t>
      </w:r>
      <w:r w:rsidR="008350F0" w:rsidRPr="008350F0">
        <w:rPr>
          <w:sz w:val="22"/>
          <w:szCs w:val="22"/>
        </w:rPr>
        <w:t>102</w:t>
      </w:r>
    </w:p>
    <w:p w14:paraId="1FCC2E10" w14:textId="77777777" w:rsidR="00B27EEF" w:rsidRDefault="00B27EEF" w:rsidP="00C57D8E">
      <w:pPr>
        <w:tabs>
          <w:tab w:val="left" w:pos="2127"/>
        </w:tabs>
        <w:ind w:left="2126" w:hanging="2126"/>
        <w:outlineLvl w:val="0"/>
        <w:rPr>
          <w:sz w:val="22"/>
          <w:szCs w:val="22"/>
        </w:rPr>
      </w:pPr>
      <w:r>
        <w:rPr>
          <w:sz w:val="22"/>
          <w:szCs w:val="22"/>
        </w:rPr>
        <w:t xml:space="preserve">[2] </w:t>
      </w:r>
      <w:r w:rsidRPr="005C0827">
        <w:rPr>
          <w:sz w:val="22"/>
          <w:szCs w:val="22"/>
        </w:rPr>
        <w:t>RP-240801</w:t>
      </w:r>
      <w:r>
        <w:rPr>
          <w:sz w:val="22"/>
          <w:szCs w:val="22"/>
        </w:rPr>
        <w:t xml:space="preserve">, </w:t>
      </w:r>
      <w:r w:rsidRPr="005C0827">
        <w:rPr>
          <w:sz w:val="22"/>
          <w:szCs w:val="22"/>
        </w:rPr>
        <w:t>Revised WID: Low-power wake-up signal and receiver for NR (</w:t>
      </w:r>
      <w:r w:rsidRPr="008350F0">
        <w:rPr>
          <w:rFonts w:hint="eastAsia"/>
          <w:sz w:val="22"/>
          <w:szCs w:val="22"/>
        </w:rPr>
        <w:t>(LP-WUS/WUR</w:t>
      </w:r>
      <w:r>
        <w:rPr>
          <w:sz w:val="22"/>
          <w:szCs w:val="22"/>
        </w:rPr>
        <w:t>), RAN 103</w:t>
      </w:r>
    </w:p>
    <w:bookmarkEnd w:id="1"/>
    <w:p w14:paraId="6EC27937" w14:textId="1958192E" w:rsidR="00472261" w:rsidRPr="00472261" w:rsidRDefault="00472261" w:rsidP="00472261">
      <w:pPr>
        <w:tabs>
          <w:tab w:val="left" w:pos="2127"/>
        </w:tabs>
        <w:ind w:left="2126" w:hanging="2126"/>
        <w:outlineLvl w:val="0"/>
        <w:rPr>
          <w:sz w:val="22"/>
          <w:szCs w:val="22"/>
        </w:rPr>
      </w:pPr>
      <w:r w:rsidRPr="00472261">
        <w:rPr>
          <w:sz w:val="22"/>
          <w:szCs w:val="22"/>
        </w:rPr>
        <w:t>[</w:t>
      </w:r>
      <w:r>
        <w:rPr>
          <w:sz w:val="22"/>
          <w:szCs w:val="22"/>
        </w:rPr>
        <w:t>3</w:t>
      </w:r>
      <w:r w:rsidRPr="00472261">
        <w:rPr>
          <w:sz w:val="22"/>
          <w:szCs w:val="22"/>
        </w:rPr>
        <w:t>] R4-2503627,</w:t>
      </w:r>
      <w:r w:rsidR="002A0D9C">
        <w:rPr>
          <w:sz w:val="22"/>
          <w:szCs w:val="22"/>
        </w:rPr>
        <w:t xml:space="preserve"> </w:t>
      </w:r>
      <w:r w:rsidRPr="00472261">
        <w:rPr>
          <w:sz w:val="22"/>
          <w:szCs w:val="22"/>
        </w:rPr>
        <w:t>Topic summary for [114][225] NR_LPWUS, RAN4 114bis, vivo</w:t>
      </w:r>
    </w:p>
    <w:p w14:paraId="51979215" w14:textId="77777777" w:rsidR="00472261" w:rsidRPr="00472261" w:rsidRDefault="00472261" w:rsidP="00472261">
      <w:pPr>
        <w:tabs>
          <w:tab w:val="left" w:pos="2127"/>
        </w:tabs>
        <w:ind w:left="2126" w:hanging="2126"/>
        <w:outlineLvl w:val="0"/>
        <w:rPr>
          <w:sz w:val="22"/>
          <w:szCs w:val="22"/>
        </w:rPr>
      </w:pPr>
      <w:r w:rsidRPr="00472261">
        <w:rPr>
          <w:sz w:val="22"/>
          <w:szCs w:val="22"/>
        </w:rPr>
        <w:t xml:space="preserve">[4] </w:t>
      </w:r>
      <w:hyperlink r:id="rId8" w:history="1">
        <w:r w:rsidRPr="00472261">
          <w:rPr>
            <w:sz w:val="22"/>
            <w:szCs w:val="22"/>
          </w:rPr>
          <w:t>R4-2504908</w:t>
        </w:r>
      </w:hyperlink>
      <w:r w:rsidRPr="00472261">
        <w:rPr>
          <w:sz w:val="22"/>
          <w:szCs w:val="22"/>
        </w:rPr>
        <w:t>, WF on RRM requirements for NR_LPWUS, RAN4 114bis, vivo</w:t>
      </w:r>
    </w:p>
    <w:p w14:paraId="792312DD" w14:textId="77777777" w:rsidR="00472261" w:rsidRDefault="00472261" w:rsidP="00472261">
      <w:pPr>
        <w:overflowPunct w:val="0"/>
        <w:autoSpaceDE w:val="0"/>
        <w:autoSpaceDN w:val="0"/>
        <w:adjustRightInd w:val="0"/>
        <w:jc w:val="left"/>
        <w:textAlignment w:val="baseline"/>
      </w:pPr>
    </w:p>
    <w:p w14:paraId="675901AB" w14:textId="0D90ABEE" w:rsidR="00756CC5" w:rsidRDefault="00756CC5" w:rsidP="00756CC5">
      <w:pPr>
        <w:tabs>
          <w:tab w:val="left" w:pos="2127"/>
        </w:tabs>
        <w:ind w:left="2126" w:hanging="2126"/>
        <w:outlineLvl w:val="0"/>
        <w:rPr>
          <w:sz w:val="24"/>
          <w:szCs w:val="22"/>
        </w:rPr>
      </w:pPr>
      <w:r w:rsidRPr="000C2D81">
        <w:rPr>
          <w:sz w:val="24"/>
          <w:szCs w:val="22"/>
        </w:rPr>
        <w:t>Appendix</w:t>
      </w:r>
      <w:r w:rsidR="00064B19" w:rsidRPr="000C2D81">
        <w:rPr>
          <w:sz w:val="24"/>
          <w:szCs w:val="22"/>
        </w:rPr>
        <w:t xml:space="preserve"> </w:t>
      </w:r>
      <w:r w:rsidR="0008094A">
        <w:rPr>
          <w:sz w:val="24"/>
          <w:szCs w:val="22"/>
        </w:rPr>
        <w:t>Simulation results</w:t>
      </w:r>
    </w:p>
    <w:p w14:paraId="1FB8E796" w14:textId="77777777" w:rsidR="00025CF6" w:rsidRPr="00F8640F" w:rsidRDefault="00025CF6" w:rsidP="00025CF6">
      <w:pPr>
        <w:rPr>
          <w:lang w:val="en-US"/>
        </w:rPr>
      </w:pPr>
    </w:p>
    <w:p w14:paraId="13993033" w14:textId="77777777" w:rsidR="00025CF6" w:rsidRDefault="00025CF6" w:rsidP="00025CF6">
      <w:pPr>
        <w:pStyle w:val="RAN4H2"/>
        <w:numPr>
          <w:ilvl w:val="0"/>
          <w:numId w:val="0"/>
        </w:numPr>
      </w:pPr>
      <w:bookmarkStart w:id="7" w:name="OLE_LINK61"/>
      <w:bookmarkStart w:id="8" w:name="OLE_LINK62"/>
      <w:bookmarkStart w:id="9" w:name="OLE_LINK67"/>
      <w:r>
        <w:t xml:space="preserve">Table </w:t>
      </w:r>
      <w:fldSimple w:instr=" SEQ Table \* ARABIC ">
        <w:r>
          <w:rPr>
            <w:noProof/>
          </w:rPr>
          <w:t>1</w:t>
        </w:r>
      </w:fldSimple>
      <w:r>
        <w:t>:</w:t>
      </w:r>
      <w:r w:rsidRPr="00B21EC6">
        <w:rPr>
          <w:rFonts w:hint="eastAsia"/>
          <w:lang w:eastAsia="zh-CN"/>
        </w:rPr>
        <w:t>OOK</w:t>
      </w:r>
      <w:r w:rsidRPr="00B21EC6">
        <w:rPr>
          <w:lang w:eastAsia="zh-CN"/>
        </w:rPr>
        <w:t>,</w:t>
      </w:r>
      <w:r w:rsidRPr="00B21EC6">
        <w:rPr>
          <w:rFonts w:hint="eastAsia"/>
          <w:lang w:eastAsia="zh-CN"/>
        </w:rPr>
        <w:t>RSR</w:t>
      </w:r>
      <w:r>
        <w:rPr>
          <w:lang w:eastAsia="zh-CN"/>
        </w:rPr>
        <w:t>P</w:t>
      </w:r>
      <w:r w:rsidRPr="00B21EC6">
        <w:rPr>
          <w:lang w:eastAsia="zh-CN"/>
        </w:rPr>
        <w:t>,</w:t>
      </w:r>
      <w:r>
        <w:t xml:space="preserve"> </w:t>
      </w:r>
      <w:r>
        <w:rPr>
          <w:rFonts w:hint="eastAsia"/>
          <w:lang w:eastAsia="zh-CN"/>
        </w:rPr>
        <w:t>Ideal</w:t>
      </w:r>
      <w:r>
        <w:t xml:space="preserve"> </w:t>
      </w:r>
      <w:r>
        <w:rPr>
          <w:rFonts w:hint="eastAsia"/>
          <w:lang w:eastAsia="zh-CN"/>
        </w:rPr>
        <w:t>signal</w:t>
      </w:r>
      <w: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(2-branch)</w:t>
      </w:r>
    </w:p>
    <w:tbl>
      <w:tblPr>
        <w:tblW w:w="8661" w:type="dxa"/>
        <w:tblInd w:w="-5" w:type="dxa"/>
        <w:tblLook w:val="04A0" w:firstRow="1" w:lastRow="0" w:firstColumn="1" w:lastColumn="0" w:noHBand="0" w:noVBand="1"/>
      </w:tblPr>
      <w:tblGrid>
        <w:gridCol w:w="552"/>
        <w:gridCol w:w="1598"/>
        <w:gridCol w:w="612"/>
        <w:gridCol w:w="496"/>
        <w:gridCol w:w="612"/>
        <w:gridCol w:w="496"/>
        <w:gridCol w:w="612"/>
        <w:gridCol w:w="496"/>
        <w:gridCol w:w="732"/>
        <w:gridCol w:w="674"/>
        <w:gridCol w:w="937"/>
        <w:gridCol w:w="844"/>
      </w:tblGrid>
      <w:tr w:rsidR="00025CF6" w14:paraId="6D8140A0" w14:textId="77777777" w:rsidTr="00D422CE">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6DACBAC" w14:textId="77777777" w:rsidR="00025CF6" w:rsidRDefault="00025CF6" w:rsidP="00025CF6">
            <w:pPr>
              <w:spacing w:after="0"/>
              <w:jc w:val="center"/>
              <w:rPr>
                <w:rFonts w:ascii="Calibri" w:eastAsia="Times New Roman" w:hAnsi="Calibri" w:cs="Calibri"/>
                <w:b/>
                <w:bCs/>
                <w:color w:val="000000"/>
                <w:sz w:val="14"/>
                <w:szCs w:val="16"/>
                <w:lang w:val="en-US"/>
              </w:rPr>
            </w:pPr>
            <w:bookmarkStart w:id="10" w:name="_Hlk190983006"/>
            <w:r>
              <w:rPr>
                <w:rFonts w:ascii="Calibri" w:eastAsia="Times New Roman" w:hAnsi="Calibri" w:cs="Calibri"/>
                <w:b/>
                <w:bCs/>
                <w:color w:val="000000"/>
                <w:sz w:val="14"/>
                <w:szCs w:val="16"/>
                <w:lang w:val="en-US"/>
              </w:rPr>
              <w:t>{</w:t>
            </w:r>
            <w:proofErr w:type="gramStart"/>
            <w:r>
              <w:rPr>
                <w:rFonts w:ascii="Calibri" w:eastAsia="Times New Roman" w:hAnsi="Calibri" w:cs="Calibri"/>
                <w:b/>
                <w:bCs/>
                <w:color w:val="000000"/>
                <w:sz w:val="14"/>
                <w:szCs w:val="16"/>
                <w:lang w:val="en-US"/>
              </w:rPr>
              <w:t>M,L</w:t>
            </w:r>
            <w:proofErr w:type="gramEnd"/>
            <w:r>
              <w:rPr>
                <w:rFonts w:ascii="Calibri" w:eastAsia="Times New Roman" w:hAnsi="Calibri" w:cs="Calibri"/>
                <w:b/>
                <w:bCs/>
                <w:color w:val="000000"/>
                <w:sz w:val="14"/>
                <w:szCs w:val="16"/>
                <w:lang w:val="en-US"/>
              </w:rPr>
              <w:t>}</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2C479B3"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324" w:type="dxa"/>
            <w:gridSpan w:val="6"/>
            <w:tcBorders>
              <w:top w:val="single" w:sz="4" w:space="0" w:color="auto"/>
              <w:left w:val="nil"/>
              <w:bottom w:val="single" w:sz="4" w:space="0" w:color="auto"/>
              <w:right w:val="single" w:sz="4" w:space="0" w:color="auto"/>
            </w:tcBorders>
            <w:shd w:val="clear" w:color="000000" w:fill="FCE4D6"/>
            <w:vAlign w:val="center"/>
          </w:tcPr>
          <w:p w14:paraId="067D9761"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RSRP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B25256E" w14:textId="77777777" w:rsidR="00025CF6" w:rsidRDefault="00025CF6" w:rsidP="00025CF6">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B19A17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154F88D"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3CFFF4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025CF6" w14:paraId="01C8AE94" w14:textId="77777777" w:rsidTr="00D422CE">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1299214E"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179F6576" w14:textId="77777777" w:rsidR="00025CF6" w:rsidRDefault="00025CF6" w:rsidP="00025CF6">
            <w:pPr>
              <w:spacing w:after="0"/>
              <w:rPr>
                <w:rFonts w:ascii="Calibri" w:eastAsia="Times New Roman" w:hAnsi="Calibri" w:cs="Calibri"/>
                <w:b/>
                <w:bCs/>
                <w:color w:val="000000"/>
                <w:sz w:val="14"/>
                <w:szCs w:val="16"/>
                <w:lang w:val="en-US"/>
              </w:rPr>
            </w:pP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5904153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0CAEC569"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27D80C3C" w14:textId="77777777" w:rsidR="00025CF6" w:rsidRPr="00ED06E4" w:rsidRDefault="00025CF6"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265A3164"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D2589C4"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54230622"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EAF2FC6" w14:textId="77777777" w:rsidR="00025CF6" w:rsidRDefault="00025CF6" w:rsidP="00025CF6">
            <w:pPr>
              <w:spacing w:after="0"/>
              <w:rPr>
                <w:rFonts w:ascii="Calibri" w:eastAsia="Times New Roman" w:hAnsi="Calibri" w:cs="Calibri"/>
                <w:b/>
                <w:bCs/>
                <w:color w:val="000000"/>
                <w:sz w:val="14"/>
                <w:szCs w:val="16"/>
                <w:lang w:val="en-US"/>
              </w:rPr>
            </w:pPr>
          </w:p>
        </w:tc>
      </w:tr>
      <w:tr w:rsidR="00D422CE" w14:paraId="623DA8F5" w14:textId="77777777" w:rsidTr="00D422CE">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0ADE099C"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03234EBD" w14:textId="77777777" w:rsidR="00025CF6" w:rsidRDefault="00025CF6" w:rsidP="00025CF6">
            <w:pPr>
              <w:spacing w:after="0"/>
              <w:rPr>
                <w:rFonts w:ascii="Calibri" w:eastAsia="Times New Roman" w:hAnsi="Calibri" w:cs="Calibri"/>
                <w:b/>
                <w:bCs/>
                <w:color w:val="000000"/>
                <w:sz w:val="14"/>
                <w:szCs w:val="16"/>
                <w:lang w:val="en-US"/>
              </w:rPr>
            </w:pPr>
          </w:p>
        </w:tc>
        <w:tc>
          <w:tcPr>
            <w:tcW w:w="612" w:type="dxa"/>
            <w:tcBorders>
              <w:top w:val="nil"/>
              <w:left w:val="nil"/>
              <w:bottom w:val="single" w:sz="4" w:space="0" w:color="auto"/>
              <w:right w:val="single" w:sz="4" w:space="0" w:color="auto"/>
            </w:tcBorders>
            <w:shd w:val="clear" w:color="000000" w:fill="FCE4D6"/>
            <w:vAlign w:val="bottom"/>
          </w:tcPr>
          <w:p w14:paraId="7C906171"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49F73739"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12" w:type="dxa"/>
            <w:tcBorders>
              <w:top w:val="nil"/>
              <w:left w:val="nil"/>
              <w:bottom w:val="single" w:sz="4" w:space="0" w:color="auto"/>
              <w:right w:val="single" w:sz="4" w:space="0" w:color="auto"/>
            </w:tcBorders>
            <w:shd w:val="clear" w:color="000000" w:fill="FCE4D6"/>
            <w:vAlign w:val="bottom"/>
          </w:tcPr>
          <w:p w14:paraId="2C0E6372"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3F09C8CF"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12" w:type="dxa"/>
            <w:tcBorders>
              <w:top w:val="nil"/>
              <w:left w:val="nil"/>
              <w:bottom w:val="single" w:sz="4" w:space="0" w:color="auto"/>
              <w:right w:val="single" w:sz="4" w:space="0" w:color="auto"/>
            </w:tcBorders>
            <w:shd w:val="clear" w:color="000000" w:fill="FCE4D6"/>
            <w:vAlign w:val="bottom"/>
          </w:tcPr>
          <w:p w14:paraId="7569701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68FEC3E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10AD6330"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6C2D0BF"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5ACF24F3"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7C957E4" w14:textId="77777777" w:rsidR="00025CF6" w:rsidRDefault="00025CF6" w:rsidP="00025CF6">
            <w:pPr>
              <w:spacing w:after="0"/>
              <w:rPr>
                <w:rFonts w:ascii="Calibri" w:eastAsia="Times New Roman" w:hAnsi="Calibri" w:cs="Calibri"/>
                <w:b/>
                <w:bCs/>
                <w:color w:val="000000"/>
                <w:sz w:val="14"/>
                <w:szCs w:val="16"/>
                <w:lang w:val="en-US"/>
              </w:rPr>
            </w:pPr>
          </w:p>
        </w:tc>
      </w:tr>
      <w:tr w:rsidR="002B55A0" w14:paraId="2235E9E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287A4C1" w14:textId="77777777" w:rsidR="002B55A0" w:rsidRPr="00ED06E4"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8C8739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D06CB2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ACA7EE" w14:textId="77777777" w:rsidR="002B55A0" w:rsidRPr="00066EDB"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2B32C9B" w14:textId="6BF7B2ED"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EC2F34D" w14:textId="61CFCED3" w:rsidR="002B55A0" w:rsidRPr="00F47CC6" w:rsidRDefault="002B55A0" w:rsidP="002B55A0">
            <w:pPr>
              <w:spacing w:after="0"/>
              <w:rPr>
                <w:rFonts w:ascii="Calibri" w:eastAsia="Times New Roman" w:hAnsi="Calibri" w:cs="Calibri"/>
                <w:sz w:val="16"/>
                <w:szCs w:val="16"/>
                <w:lang w:val="en-US"/>
              </w:rPr>
            </w:pPr>
            <w:r w:rsidRPr="00812C4C">
              <w:rPr>
                <w:rFonts w:eastAsia="等线" w:hint="eastAsia"/>
                <w:color w:val="000000"/>
                <w:sz w:val="16"/>
                <w:szCs w:val="16"/>
              </w:rPr>
              <w:t xml:space="preserve">1.29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7FCA546" w14:textId="04BB0CE6" w:rsidR="002B55A0" w:rsidRPr="00F47CC6"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25D1FD0"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99A1693"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760DF18"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A5B7676"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1DC3F12"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6C63D7"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E3F01D4" w14:textId="77777777" w:rsidR="002B55A0" w:rsidRDefault="002B55A0" w:rsidP="002B55A0">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55A0" w14:paraId="60112A0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7D7063" w14:textId="049B6ED3"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784CEB" w14:textId="021EDB70"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C2BBB4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B4D76CE" w14:textId="6337BD42"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5D3ABCF" w14:textId="1898272F"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472D81F" w14:textId="7C3E5814" w:rsidR="002B55A0" w:rsidRPr="00F47CC6" w:rsidRDefault="002B55A0" w:rsidP="002B55A0">
            <w:pPr>
              <w:spacing w:after="0"/>
              <w:rPr>
                <w:rFonts w:eastAsia="等线"/>
                <w:color w:val="000000"/>
                <w:sz w:val="16"/>
                <w:szCs w:val="16"/>
              </w:rPr>
            </w:pPr>
            <w:r w:rsidRPr="00812C4C">
              <w:rPr>
                <w:rFonts w:eastAsia="等线" w:hint="eastAsia"/>
                <w:color w:val="000000"/>
                <w:sz w:val="16"/>
                <w:szCs w:val="16"/>
              </w:rPr>
              <w:t xml:space="preserve">1.15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4DA18BE" w14:textId="16EA938C" w:rsidR="002B55A0" w:rsidRPr="00F47CC6"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DF4180C" w14:textId="582D1DAA" w:rsidR="002B55A0" w:rsidRPr="00F47CC6" w:rsidRDefault="002B55A0" w:rsidP="002B55A0">
            <w:pPr>
              <w:spacing w:after="0"/>
              <w:rPr>
                <w:rFonts w:ascii="Calibri" w:eastAsia="等线" w:hAnsi="Calibri" w:cs="Calibri"/>
                <w:color w:val="000000"/>
                <w:sz w:val="16"/>
                <w:szCs w:val="16"/>
              </w:rPr>
            </w:pPr>
            <w:r w:rsidRPr="00F47CC6">
              <w:rPr>
                <w:rFonts w:ascii="Calibri" w:eastAsia="等线" w:hAnsi="Calibri" w:cs="Calibri"/>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84B7B45" w14:textId="55D7EB5B" w:rsidR="002B55A0" w:rsidRPr="00F47CC6" w:rsidRDefault="002B55A0" w:rsidP="002B55A0">
            <w:pPr>
              <w:spacing w:after="0"/>
              <w:rPr>
                <w:rFonts w:ascii="Calibri" w:eastAsia="等线" w:hAnsi="Calibri" w:cs="Calibri"/>
                <w:color w:val="000000"/>
                <w:sz w:val="16"/>
                <w:szCs w:val="16"/>
              </w:rPr>
            </w:pPr>
            <w:r w:rsidRPr="00F47CC6">
              <w:rPr>
                <w:rFonts w:ascii="Calibri" w:eastAsia="等线" w:hAnsi="Calibri" w:cs="Calibri"/>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2C4EA19" w14:textId="576CF1C7" w:rsidR="002B55A0" w:rsidRPr="00F47CC6" w:rsidRDefault="002B55A0" w:rsidP="002B55A0">
            <w:pPr>
              <w:spacing w:after="0"/>
              <w:rPr>
                <w:rFonts w:ascii="Calibri" w:eastAsia="等线" w:hAnsi="Calibri" w:cs="Calibri"/>
                <w:color w:val="000000"/>
                <w:sz w:val="16"/>
                <w:szCs w:val="16"/>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755875E" w14:textId="09843278"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736E32A" w14:textId="2F90CA89"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FB576B5" w14:textId="60B6B24C"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97DD49" w14:textId="77777777" w:rsidR="002B55A0" w:rsidRDefault="002B55A0" w:rsidP="002B55A0">
            <w:pPr>
              <w:spacing w:after="0"/>
              <w:rPr>
                <w:rFonts w:ascii="Calibri" w:eastAsia="Times New Roman" w:hAnsi="Calibri" w:cs="Calibri"/>
                <w:color w:val="000000"/>
                <w:sz w:val="14"/>
                <w:szCs w:val="16"/>
                <w:lang w:val="en-US"/>
              </w:rPr>
            </w:pPr>
          </w:p>
        </w:tc>
      </w:tr>
      <w:tr w:rsidR="002B55A0" w14:paraId="6D3ECE2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959F146" w14:textId="16808C6F" w:rsidR="002B55A0" w:rsidRPr="00ED06E4"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89B510" w14:textId="1C379F34"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504DE1E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D220F0" w14:textId="3184D78C"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8463948" w14:textId="2023FDEF"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9104B6F" w14:textId="7EC5F8E3" w:rsidR="002B55A0" w:rsidRPr="00F47CC6" w:rsidRDefault="002B55A0" w:rsidP="002B55A0">
            <w:pPr>
              <w:spacing w:after="0"/>
              <w:rPr>
                <w:rFonts w:ascii="Calibri" w:eastAsia="Times New Roman" w:hAnsi="Calibri" w:cs="Calibri"/>
                <w:sz w:val="16"/>
                <w:szCs w:val="16"/>
                <w:lang w:val="en-US"/>
              </w:rPr>
            </w:pPr>
            <w:r w:rsidRPr="00812C4C">
              <w:rPr>
                <w:rFonts w:eastAsia="等线" w:hint="eastAsia"/>
                <w:color w:val="000000"/>
                <w:sz w:val="16"/>
                <w:szCs w:val="16"/>
              </w:rPr>
              <w:t xml:space="preserve">0.81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12AC337" w14:textId="402B19FB" w:rsidR="002B55A0" w:rsidRPr="00F47CC6"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0900E11"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1786A08"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388962A"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9F59A68"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3156C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DA153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6B9BA4" w14:textId="77777777" w:rsidR="002B55A0" w:rsidRDefault="002B55A0" w:rsidP="002B55A0">
            <w:pPr>
              <w:spacing w:after="0"/>
              <w:rPr>
                <w:rFonts w:ascii="Calibri" w:eastAsia="Times New Roman" w:hAnsi="Calibri" w:cs="Calibri"/>
                <w:color w:val="000000"/>
                <w:sz w:val="14"/>
                <w:szCs w:val="16"/>
                <w:lang w:val="en-US"/>
              </w:rPr>
            </w:pPr>
          </w:p>
        </w:tc>
      </w:tr>
      <w:tr w:rsidR="002B55A0" w14:paraId="2ABE5CF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7867E5"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36840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974A19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68FB65"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8813917" w14:textId="1FD174B8"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0781AAB" w14:textId="30BF0DD5" w:rsidR="002B55A0" w:rsidRPr="00F47CC6" w:rsidRDefault="002B55A0" w:rsidP="002B55A0">
            <w:pPr>
              <w:spacing w:after="0"/>
              <w:rPr>
                <w:rFonts w:ascii="Calibri" w:eastAsia="Times New Roman" w:hAnsi="Calibri" w:cs="Calibri"/>
                <w:sz w:val="16"/>
                <w:szCs w:val="16"/>
                <w:lang w:val="en-US"/>
              </w:rPr>
            </w:pPr>
            <w:r w:rsidRPr="00812C4C">
              <w:rPr>
                <w:rFonts w:eastAsia="等线" w:hint="eastAsia"/>
                <w:color w:val="000000"/>
                <w:sz w:val="16"/>
                <w:szCs w:val="16"/>
              </w:rPr>
              <w:t xml:space="preserve">0.70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AA400DD" w14:textId="50908DE5" w:rsidR="002B55A0" w:rsidRPr="00F47CC6"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0C20A1C"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F0A9641"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43343C2"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DBB44F7"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51894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70B4E1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BEB8A5" w14:textId="77777777" w:rsidR="002B55A0" w:rsidRDefault="002B55A0" w:rsidP="002B55A0">
            <w:pPr>
              <w:spacing w:after="0"/>
              <w:rPr>
                <w:rFonts w:ascii="Calibri" w:eastAsia="Times New Roman" w:hAnsi="Calibri" w:cs="Calibri"/>
                <w:color w:val="000000"/>
                <w:sz w:val="14"/>
                <w:szCs w:val="16"/>
                <w:lang w:val="en-US"/>
              </w:rPr>
            </w:pPr>
          </w:p>
        </w:tc>
      </w:tr>
      <w:tr w:rsidR="002B55A0" w14:paraId="526BFED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40082EF"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ABEE8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8EB8E5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FC131E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1A4F4B0" w14:textId="417787D7"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04BE87E" w14:textId="2453A5FA" w:rsidR="002B55A0" w:rsidRPr="00F47CC6" w:rsidRDefault="002B55A0" w:rsidP="002B55A0">
            <w:pPr>
              <w:spacing w:after="0"/>
              <w:rPr>
                <w:rFonts w:ascii="Calibri" w:eastAsia="Times New Roman" w:hAnsi="Calibri" w:cs="Calibri"/>
                <w:sz w:val="16"/>
                <w:szCs w:val="16"/>
                <w:lang w:val="en-US"/>
              </w:rPr>
            </w:pPr>
            <w:r w:rsidRPr="00812C4C">
              <w:rPr>
                <w:rFonts w:eastAsia="等线" w:hint="eastAsia"/>
                <w:color w:val="000000"/>
                <w:sz w:val="16"/>
                <w:szCs w:val="16"/>
              </w:rPr>
              <w:t xml:space="preserve">1.04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B22FA79" w14:textId="54A0709E" w:rsidR="002B55A0" w:rsidRPr="00F47CC6"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7EFBF7C"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391D57B"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CB7BCEE" w14:textId="77777777" w:rsidR="002B55A0" w:rsidRPr="00F47CC6" w:rsidRDefault="002B55A0" w:rsidP="002B55A0">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FD7C9DB"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67B6C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DB5FB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F483AB" w14:textId="77777777" w:rsidR="002B55A0" w:rsidRDefault="002B55A0" w:rsidP="002B55A0">
            <w:pPr>
              <w:spacing w:after="0"/>
              <w:rPr>
                <w:rFonts w:ascii="Calibri" w:eastAsia="Times New Roman" w:hAnsi="Calibri" w:cs="Calibri"/>
                <w:color w:val="000000"/>
                <w:sz w:val="14"/>
                <w:szCs w:val="16"/>
                <w:lang w:val="en-US"/>
              </w:rPr>
            </w:pPr>
          </w:p>
        </w:tc>
      </w:tr>
      <w:tr w:rsidR="002B55A0" w14:paraId="39C7671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3200382" w14:textId="3FFD3FE4"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5190B5" w14:textId="7B18B8DB"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3029352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E336ADE" w14:textId="07C0FB9A"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5979BEA" w14:textId="21A32A82"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44554F9" w14:textId="38132543" w:rsidR="002B55A0" w:rsidRPr="00F47CC6" w:rsidRDefault="002B55A0" w:rsidP="002B55A0">
            <w:pPr>
              <w:spacing w:after="0"/>
              <w:rPr>
                <w:rFonts w:eastAsia="等线"/>
                <w:color w:val="000000"/>
                <w:sz w:val="16"/>
                <w:szCs w:val="16"/>
              </w:rPr>
            </w:pPr>
            <w:r w:rsidRPr="00812C4C">
              <w:rPr>
                <w:rFonts w:eastAsia="等线" w:hint="eastAsia"/>
                <w:color w:val="000000"/>
                <w:sz w:val="16"/>
                <w:szCs w:val="16"/>
              </w:rPr>
              <w:t xml:space="preserve">0.69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2D99CB0" w14:textId="2A0D42DA" w:rsidR="002B55A0" w:rsidRPr="00F47CC6"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15CE9AC" w14:textId="4C60E437" w:rsidR="002B55A0" w:rsidRPr="00F47CC6" w:rsidRDefault="002B55A0" w:rsidP="002B55A0">
            <w:pPr>
              <w:spacing w:after="0"/>
              <w:rPr>
                <w:rFonts w:ascii="Calibri" w:eastAsia="等线" w:hAnsi="Calibri" w:cs="Calibri"/>
                <w:color w:val="000000"/>
                <w:sz w:val="16"/>
                <w:szCs w:val="16"/>
              </w:rPr>
            </w:pPr>
            <w:r w:rsidRPr="00F47CC6">
              <w:rPr>
                <w:rFonts w:ascii="Calibri" w:eastAsia="等线" w:hAnsi="Calibri" w:cs="Calibri"/>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47D4E3D" w14:textId="3C1FE00E" w:rsidR="002B55A0" w:rsidRPr="00F47CC6" w:rsidRDefault="002B55A0" w:rsidP="002B55A0">
            <w:pPr>
              <w:spacing w:after="0"/>
              <w:rPr>
                <w:rFonts w:ascii="Calibri" w:eastAsia="等线" w:hAnsi="Calibri" w:cs="Calibri"/>
                <w:color w:val="000000"/>
                <w:sz w:val="16"/>
                <w:szCs w:val="16"/>
              </w:rPr>
            </w:pPr>
            <w:r w:rsidRPr="00F47CC6">
              <w:rPr>
                <w:rFonts w:ascii="Calibri" w:eastAsia="等线" w:hAnsi="Calibri" w:cs="Calibri"/>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62F6370" w14:textId="2DE35D44" w:rsidR="002B55A0" w:rsidRPr="00F47CC6" w:rsidRDefault="002B55A0" w:rsidP="002B55A0">
            <w:pPr>
              <w:spacing w:after="0"/>
              <w:rPr>
                <w:rFonts w:ascii="Calibri" w:eastAsia="等线" w:hAnsi="Calibri" w:cs="Calibri"/>
                <w:color w:val="000000"/>
                <w:sz w:val="16"/>
                <w:szCs w:val="16"/>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067B1B" w14:textId="067DCDED"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AD963A" w14:textId="2351B6DF"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068D343" w14:textId="10E13E3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7D80EB" w14:textId="77777777" w:rsidR="002B55A0" w:rsidRDefault="002B55A0" w:rsidP="002B55A0">
            <w:pPr>
              <w:spacing w:after="0"/>
              <w:rPr>
                <w:rFonts w:ascii="Calibri" w:eastAsia="Times New Roman" w:hAnsi="Calibri" w:cs="Calibri"/>
                <w:color w:val="000000"/>
                <w:sz w:val="14"/>
                <w:szCs w:val="16"/>
                <w:lang w:val="en-US"/>
              </w:rPr>
            </w:pPr>
          </w:p>
        </w:tc>
      </w:tr>
      <w:tr w:rsidR="002B55A0" w14:paraId="24B2C27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41BDE57"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2D627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427EF5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B158A3D"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4651164" w14:textId="0BA28A2E"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458EAE5" w14:textId="1C451B02"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1.30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2380431" w14:textId="59CA7CC9"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A05C410"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A3F61BE"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C959E40"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2E4CA2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E2B156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5E0D9DA"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E1233F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B609EA3" w14:textId="77777777" w:rsidR="002B55A0" w:rsidRDefault="002B55A0" w:rsidP="002B55A0">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DD5FBD" w14:paraId="2D3FB4F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6CC58A1" w14:textId="0882174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C4833F"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6AEBCA0C"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70E5D0" w14:textId="72B3171C"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E2D47C8" w14:textId="759BCF17"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A27C116" w14:textId="2229CF0E" w:rsidR="00DD5FBD" w:rsidRPr="002B0409" w:rsidRDefault="00DD5FBD" w:rsidP="00DD5FBD">
            <w:pPr>
              <w:spacing w:after="0"/>
              <w:rPr>
                <w:color w:val="000000"/>
                <w:sz w:val="16"/>
                <w:szCs w:val="16"/>
              </w:rPr>
            </w:pPr>
            <w:r w:rsidRPr="00812C4C">
              <w:rPr>
                <w:rFonts w:eastAsia="等线" w:hint="eastAsia"/>
                <w:color w:val="000000"/>
                <w:sz w:val="16"/>
                <w:szCs w:val="16"/>
              </w:rPr>
              <w:t xml:space="preserve">1.13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2274587" w14:textId="482211D2"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7A33265"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5AD12B2D"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5723910"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A03DAE1" w14:textId="6A2B2AED"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0F0A8D3" w14:textId="151AA8DB"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7B29D48"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B89A49B" w14:textId="5A48A534"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7CB52F" w14:textId="77777777" w:rsidR="00DD5FBD" w:rsidRDefault="00DD5FBD" w:rsidP="00DD5FBD">
            <w:pPr>
              <w:spacing w:after="0"/>
              <w:rPr>
                <w:rFonts w:ascii="Calibri" w:eastAsia="Times New Roman" w:hAnsi="Calibri" w:cs="Calibri"/>
                <w:color w:val="000000"/>
                <w:sz w:val="14"/>
                <w:szCs w:val="16"/>
                <w:lang w:val="en-US"/>
              </w:rPr>
            </w:pPr>
          </w:p>
        </w:tc>
      </w:tr>
      <w:tr w:rsidR="002B55A0" w14:paraId="03C91C87"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DBDEC4" w14:textId="3003DAE8"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DB462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201F538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A47B488" w14:textId="6CD5656B"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BE59C1A" w14:textId="75649106"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2A24AFF" w14:textId="38F90FD2"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0.81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723B8EF" w14:textId="5E128738"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07A675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2DA6BA4"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060248E"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673B5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5C7E0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95CA5D2"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2522EC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D83DD5" w14:textId="77777777" w:rsidR="002B55A0" w:rsidRDefault="002B55A0" w:rsidP="002B55A0">
            <w:pPr>
              <w:spacing w:after="0"/>
              <w:rPr>
                <w:rFonts w:ascii="Calibri" w:eastAsia="Times New Roman" w:hAnsi="Calibri" w:cs="Calibri"/>
                <w:color w:val="000000"/>
                <w:sz w:val="14"/>
                <w:szCs w:val="16"/>
                <w:lang w:val="en-US"/>
              </w:rPr>
            </w:pPr>
          </w:p>
        </w:tc>
      </w:tr>
      <w:tr w:rsidR="002B55A0" w14:paraId="2270D20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5581C2B"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03D6F2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FDDA9E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CB8CA9"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CDFFA65" w14:textId="2E1C9422"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795EE14" w14:textId="5C224735"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0.68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DDB32A1" w14:textId="07DA58B2"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D3241A1"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C0C69C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34291D1"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BE0E44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DA354F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DFF25EE"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05ED6A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5DB18A" w14:textId="77777777" w:rsidR="002B55A0" w:rsidRDefault="002B55A0" w:rsidP="002B55A0">
            <w:pPr>
              <w:spacing w:after="0"/>
              <w:rPr>
                <w:rFonts w:ascii="Calibri" w:eastAsia="Times New Roman" w:hAnsi="Calibri" w:cs="Calibri"/>
                <w:color w:val="000000"/>
                <w:sz w:val="14"/>
                <w:szCs w:val="16"/>
                <w:lang w:val="en-US"/>
              </w:rPr>
            </w:pPr>
          </w:p>
        </w:tc>
      </w:tr>
      <w:tr w:rsidR="002B55A0" w14:paraId="7C9F2D4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D370B2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B477A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D5EB48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5418D98"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EE1CA2D" w14:textId="196BA70F"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715DE8B" w14:textId="2AC67256"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1.01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D0724D4" w14:textId="5E8966F9"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61CCAE8"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9A103B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11870BB"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A962F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467DF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5A42B8"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ABE6137" w14:textId="77777777" w:rsidR="002B55A0" w:rsidRDefault="002B55A0" w:rsidP="002B55A0">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A442B1" w14:textId="77777777" w:rsidR="002B55A0" w:rsidRDefault="002B55A0" w:rsidP="002B55A0">
            <w:pPr>
              <w:spacing w:after="0"/>
              <w:rPr>
                <w:rFonts w:ascii="Calibri" w:eastAsia="Times New Roman" w:hAnsi="Calibri" w:cs="Calibri"/>
                <w:color w:val="000000"/>
                <w:sz w:val="14"/>
                <w:szCs w:val="16"/>
                <w:lang w:val="en-US"/>
              </w:rPr>
            </w:pPr>
          </w:p>
        </w:tc>
      </w:tr>
      <w:tr w:rsidR="002B55A0" w14:paraId="4BF619C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C9CCACC" w14:textId="5B8C36A1"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D18973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236D822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1CC016" w14:textId="3B25F678"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801ECDF" w14:textId="51F4A198"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CE921E4" w14:textId="1A1D0404" w:rsidR="002B55A0" w:rsidRPr="002B0409" w:rsidRDefault="002B55A0" w:rsidP="002B55A0">
            <w:pPr>
              <w:spacing w:after="0"/>
              <w:rPr>
                <w:color w:val="000000"/>
                <w:sz w:val="16"/>
                <w:szCs w:val="16"/>
              </w:rPr>
            </w:pPr>
            <w:r w:rsidRPr="00812C4C">
              <w:rPr>
                <w:rFonts w:eastAsia="等线" w:hint="eastAsia"/>
                <w:color w:val="000000"/>
                <w:sz w:val="16"/>
                <w:szCs w:val="16"/>
              </w:rPr>
              <w:t xml:space="preserve">0.68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6C623D6" w14:textId="58405524" w:rsidR="002B55A0" w:rsidRPr="002B0409" w:rsidRDefault="002B55A0" w:rsidP="002B55A0">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A5993E5" w14:textId="77777777" w:rsidR="002B55A0" w:rsidRPr="002B0409" w:rsidRDefault="002B55A0" w:rsidP="002B55A0">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698B9925" w14:textId="77777777" w:rsidR="002B55A0" w:rsidRPr="002B0409" w:rsidRDefault="002B55A0" w:rsidP="002B55A0">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B7F224B" w14:textId="77777777" w:rsidR="002B55A0" w:rsidRPr="002B0409" w:rsidRDefault="002B55A0" w:rsidP="002B55A0">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75368C5" w14:textId="569B894D" w:rsidR="002B55A0" w:rsidRDefault="00DD5FBD"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5E71904" w14:textId="25D0260E" w:rsidR="002B55A0" w:rsidRDefault="00DD5FBD"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CDB343C"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DB7AB48" w14:textId="606FD961"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A32DA86" w14:textId="77777777" w:rsidR="002B55A0" w:rsidRDefault="002B55A0" w:rsidP="002B55A0">
            <w:pPr>
              <w:spacing w:after="0"/>
              <w:rPr>
                <w:rFonts w:ascii="Calibri" w:eastAsia="Times New Roman" w:hAnsi="Calibri" w:cs="Calibri"/>
                <w:color w:val="000000"/>
                <w:sz w:val="14"/>
                <w:szCs w:val="16"/>
                <w:lang w:val="en-US"/>
              </w:rPr>
            </w:pPr>
          </w:p>
        </w:tc>
      </w:tr>
      <w:tr w:rsidR="002B55A0" w14:paraId="34772DB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981638"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9922B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7D554B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1FE96B"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94A67CA" w14:textId="30E8386F"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67C99E2" w14:textId="55842888"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1.42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528435A" w14:textId="370F3B7E"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4AC9BC6"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CE0F11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C8DEA5A"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64673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5D8B82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61E27E2"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DECD010"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0F6A9D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1DD6CA7"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69DFF3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548B77" w14:textId="77777777" w:rsidR="002B55A0" w:rsidRDefault="002B55A0" w:rsidP="002B55A0">
            <w:pPr>
              <w:spacing w:after="0"/>
              <w:rPr>
                <w:rFonts w:ascii="Calibri" w:eastAsia="Times New Roman" w:hAnsi="Calibri" w:cs="Calibri"/>
                <w:color w:val="000000"/>
                <w:sz w:val="14"/>
                <w:szCs w:val="16"/>
                <w:lang w:val="en-US"/>
              </w:rPr>
            </w:pPr>
          </w:p>
        </w:tc>
      </w:tr>
      <w:tr w:rsidR="002B55A0" w14:paraId="0078FF4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19B5E5D" w14:textId="6A4C8362"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4592A5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3BB9CFA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07FF89D" w14:textId="62600C2A"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8718F59" w14:textId="57C9C99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7955453" w14:textId="4A13C81E" w:rsidR="002B55A0" w:rsidRPr="002B0409" w:rsidRDefault="002B55A0" w:rsidP="002B55A0">
            <w:pPr>
              <w:spacing w:after="0"/>
              <w:rPr>
                <w:color w:val="000000"/>
                <w:sz w:val="16"/>
                <w:szCs w:val="16"/>
              </w:rPr>
            </w:pPr>
            <w:r w:rsidRPr="00812C4C">
              <w:rPr>
                <w:rFonts w:eastAsia="等线" w:hint="eastAsia"/>
                <w:color w:val="000000"/>
                <w:sz w:val="16"/>
                <w:szCs w:val="16"/>
              </w:rPr>
              <w:t xml:space="preserve">0.74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6D0CBE4" w14:textId="5E6A1C73" w:rsidR="002B55A0" w:rsidRPr="002B0409" w:rsidRDefault="002B55A0" w:rsidP="002B55A0">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32ADE91" w14:textId="77777777" w:rsidR="002B55A0" w:rsidRPr="002B0409" w:rsidRDefault="002B55A0" w:rsidP="002B55A0">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5EA93A83" w14:textId="77777777" w:rsidR="002B55A0" w:rsidRPr="002B0409" w:rsidRDefault="002B55A0" w:rsidP="002B55A0">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D36ABA1" w14:textId="77777777" w:rsidR="002B55A0" w:rsidRPr="002B0409" w:rsidRDefault="002B55A0" w:rsidP="002B55A0">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562F283" w14:textId="27EF236B" w:rsidR="002B55A0" w:rsidRDefault="00DD5FBD"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FFE802D" w14:textId="3D50B16A" w:rsidR="002B55A0" w:rsidRDefault="00DD5FBD"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76ACF53"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7A05DD3"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E3C23B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43423C9"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1883076" w14:textId="0F4DC83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B81136" w14:textId="77777777" w:rsidR="002B55A0" w:rsidRDefault="002B55A0" w:rsidP="002B55A0">
            <w:pPr>
              <w:spacing w:after="0"/>
              <w:rPr>
                <w:rFonts w:ascii="Calibri" w:eastAsia="Times New Roman" w:hAnsi="Calibri" w:cs="Calibri"/>
                <w:color w:val="000000"/>
                <w:sz w:val="14"/>
                <w:szCs w:val="16"/>
                <w:lang w:val="en-US"/>
              </w:rPr>
            </w:pPr>
          </w:p>
        </w:tc>
      </w:tr>
      <w:tr w:rsidR="002B55A0" w14:paraId="569174E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20DADB" w14:textId="1B1F024E"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E8569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2C4E91F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45F48C" w14:textId="5D423932"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DC38522" w14:textId="7347D32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0D7673C" w14:textId="73F0F126"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0.57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2A02244" w14:textId="27D25327"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44F70C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6A5908D"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8A75566"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68424A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67E615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9696EE5"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CD01FAE"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75C43E9"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9A5F21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E467D1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3A59BD" w14:textId="77777777" w:rsidR="002B55A0" w:rsidRDefault="002B55A0" w:rsidP="002B55A0">
            <w:pPr>
              <w:spacing w:after="0"/>
              <w:rPr>
                <w:rFonts w:ascii="Calibri" w:eastAsia="Times New Roman" w:hAnsi="Calibri" w:cs="Calibri"/>
                <w:color w:val="000000"/>
                <w:sz w:val="14"/>
                <w:szCs w:val="16"/>
                <w:lang w:val="en-US"/>
              </w:rPr>
            </w:pPr>
          </w:p>
        </w:tc>
      </w:tr>
      <w:tr w:rsidR="002B55A0" w14:paraId="7DF190A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3EF2E7"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AF93CB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69C210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AC3234"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F0EF039" w14:textId="257CD145"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B2293F2" w14:textId="7066A128"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0.54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8929191" w14:textId="4ACCBDCF"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9E73BAD"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6E900B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3CD2E0B"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6C335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EFB48A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9202981"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1E52217"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E59993C"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E585436"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DA3650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685780" w14:textId="77777777" w:rsidR="002B55A0" w:rsidRDefault="002B55A0" w:rsidP="002B55A0">
            <w:pPr>
              <w:spacing w:after="0"/>
              <w:rPr>
                <w:rFonts w:ascii="Calibri" w:eastAsia="Times New Roman" w:hAnsi="Calibri" w:cs="Calibri"/>
                <w:color w:val="000000"/>
                <w:sz w:val="14"/>
                <w:szCs w:val="16"/>
                <w:lang w:val="en-US"/>
              </w:rPr>
            </w:pPr>
          </w:p>
        </w:tc>
      </w:tr>
      <w:tr w:rsidR="002B55A0" w14:paraId="1951896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748527B"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91087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2FF41A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8798B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DFB4D0D" w14:textId="407503D5"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CC79CA6" w14:textId="6762AAF9"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0.78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0D17D99" w14:textId="2B9A8258"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FCC22A3"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55988B3"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6DE31CB"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528E87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D6B5ED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B226C17"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99B693"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DFE07F0"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583304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4DF95B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806939" w14:textId="77777777" w:rsidR="002B55A0" w:rsidRPr="005A690B" w:rsidRDefault="002B55A0" w:rsidP="002B55A0">
            <w:pPr>
              <w:spacing w:after="0"/>
              <w:rPr>
                <w:rFonts w:ascii="Calibri" w:eastAsia="Times New Roman" w:hAnsi="Calibri" w:cs="Calibri"/>
                <w:color w:val="000000"/>
                <w:sz w:val="14"/>
                <w:szCs w:val="16"/>
                <w:lang w:val="en-US"/>
              </w:rPr>
            </w:pPr>
          </w:p>
        </w:tc>
      </w:tr>
      <w:tr w:rsidR="00DD5FBD" w14:paraId="6B6B5B9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63065A7" w14:textId="3F63E74E"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6AD697C"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75B4A531"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9B88B24" w14:textId="2E323F6A"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7BEA4E4" w14:textId="6420CBF5"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7C89D3D" w14:textId="4F45FD9B" w:rsidR="00DD5FBD" w:rsidRPr="002B0409" w:rsidRDefault="00DD5FBD" w:rsidP="00DD5FBD">
            <w:pPr>
              <w:spacing w:after="0"/>
              <w:rPr>
                <w:color w:val="000000"/>
                <w:sz w:val="16"/>
                <w:szCs w:val="16"/>
              </w:rPr>
            </w:pPr>
            <w:r w:rsidRPr="00812C4C">
              <w:rPr>
                <w:rFonts w:eastAsia="等线" w:hint="eastAsia"/>
                <w:color w:val="000000"/>
                <w:sz w:val="16"/>
                <w:szCs w:val="16"/>
              </w:rPr>
              <w:t xml:space="preserve">0.53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64501E7" w14:textId="61874322"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066E577"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167DEB76"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7BED08D"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E53A463" w14:textId="6EEDB29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9D64ADA" w14:textId="2FEA0AB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1FC0122"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BC435DE"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1534830"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305184E"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D023B6D" w14:textId="45822B06"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9AEA135" w14:textId="77777777" w:rsidR="00DD5FBD" w:rsidRPr="005A690B" w:rsidRDefault="00DD5FBD" w:rsidP="00DD5FBD">
            <w:pPr>
              <w:spacing w:after="0"/>
              <w:rPr>
                <w:rFonts w:ascii="Calibri" w:eastAsia="Times New Roman" w:hAnsi="Calibri" w:cs="Calibri"/>
                <w:color w:val="000000"/>
                <w:sz w:val="14"/>
                <w:szCs w:val="16"/>
                <w:lang w:val="en-US"/>
              </w:rPr>
            </w:pPr>
          </w:p>
        </w:tc>
      </w:tr>
      <w:tr w:rsidR="002B55A0" w14:paraId="263164F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810D1C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4D140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005AAE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7B3F42"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73695E1" w14:textId="593D5E14"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420967A" w14:textId="7D6CBD49"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1.30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139B9F0" w14:textId="1D274F0A"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E9EEA2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189BC5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C0A940B"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CDE466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63EF60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870DE2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0865AC" w14:textId="77777777" w:rsidR="002B55A0" w:rsidRDefault="002B55A0" w:rsidP="002B55A0">
            <w:pPr>
              <w:spacing w:after="0"/>
              <w:rPr>
                <w:rFonts w:ascii="Calibri" w:eastAsia="Times New Roman" w:hAnsi="Calibri" w:cs="Calibri"/>
                <w:color w:val="000000"/>
                <w:sz w:val="14"/>
                <w:szCs w:val="16"/>
                <w:lang w:val="en-US"/>
              </w:rPr>
            </w:pPr>
          </w:p>
        </w:tc>
      </w:tr>
      <w:tr w:rsidR="00DD5FBD" w14:paraId="7A406D0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7675CD2" w14:textId="4C45974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C9BDCA"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6A82A1EE"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609537" w14:textId="308B26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B495045" w14:textId="224F0A92"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699597C" w14:textId="4FA697EC" w:rsidR="00DD5FBD" w:rsidRPr="002B0409" w:rsidRDefault="00DD5FBD" w:rsidP="00DD5FBD">
            <w:pPr>
              <w:spacing w:after="0"/>
              <w:rPr>
                <w:color w:val="000000"/>
                <w:sz w:val="16"/>
                <w:szCs w:val="16"/>
              </w:rPr>
            </w:pPr>
            <w:r w:rsidRPr="00812C4C">
              <w:rPr>
                <w:rFonts w:eastAsia="等线" w:hint="eastAsia"/>
                <w:color w:val="000000"/>
                <w:sz w:val="16"/>
                <w:szCs w:val="16"/>
              </w:rPr>
              <w:t xml:space="preserve">1.13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40AAB88" w14:textId="080FE464"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863772C"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6ADF82A3"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BA39523"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D9D252C" w14:textId="5318D816"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0A7F16F" w14:textId="7B269A75"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5E61142" w14:textId="2165DFD4"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30D3F6" w14:textId="77777777" w:rsidR="00DD5FBD" w:rsidRDefault="00DD5FBD" w:rsidP="00DD5FBD">
            <w:pPr>
              <w:spacing w:after="0"/>
              <w:rPr>
                <w:rFonts w:ascii="Calibri" w:eastAsia="Times New Roman" w:hAnsi="Calibri" w:cs="Calibri"/>
                <w:color w:val="000000"/>
                <w:sz w:val="14"/>
                <w:szCs w:val="16"/>
                <w:lang w:val="en-US"/>
              </w:rPr>
            </w:pPr>
          </w:p>
        </w:tc>
      </w:tr>
      <w:tr w:rsidR="002B55A0" w14:paraId="2B3DC2E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FFACCF1" w14:textId="4B4F9EA9"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D721A7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4D6EA05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CC8324" w14:textId="280B45A3"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2CFAC55" w14:textId="4D554CB1"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1311D1" w14:textId="451F230F"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0.81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A9F7010" w14:textId="64B974D1"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19B20A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74096D6"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3E7665D"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4EB05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8D0AA8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82C3AC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D8478D" w14:textId="77777777" w:rsidR="002B55A0" w:rsidRDefault="002B55A0" w:rsidP="002B55A0">
            <w:pPr>
              <w:spacing w:after="0"/>
              <w:rPr>
                <w:rFonts w:ascii="Calibri" w:eastAsia="Times New Roman" w:hAnsi="Calibri" w:cs="Calibri"/>
                <w:color w:val="000000"/>
                <w:sz w:val="14"/>
                <w:szCs w:val="16"/>
                <w:lang w:val="en-US"/>
              </w:rPr>
            </w:pPr>
          </w:p>
        </w:tc>
      </w:tr>
      <w:tr w:rsidR="002B55A0" w14:paraId="33FA4F6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6B6AE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F1800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5C9717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C12FC21"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F5F81A2" w14:textId="5C6C1158"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DFD299A" w14:textId="0B20A93E"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0.67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431B543" w14:textId="39C36160"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203ADA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22978C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C0AF1A3"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E4CC6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682BBF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713106"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61725B4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24205B" w14:textId="77777777" w:rsidR="002B55A0" w:rsidRDefault="002B55A0" w:rsidP="002B55A0">
            <w:pPr>
              <w:spacing w:after="0"/>
              <w:rPr>
                <w:rFonts w:ascii="Calibri" w:eastAsia="Times New Roman" w:hAnsi="Calibri" w:cs="Calibri"/>
                <w:color w:val="000000"/>
                <w:sz w:val="14"/>
                <w:szCs w:val="16"/>
                <w:lang w:val="en-US"/>
              </w:rPr>
            </w:pPr>
          </w:p>
        </w:tc>
      </w:tr>
      <w:tr w:rsidR="002B55A0" w14:paraId="2035E5E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4C4DE23"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8AB5A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7670EA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7A9C761"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7529C65" w14:textId="38E23E27"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746A576" w14:textId="2544B2E4"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1.02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C466062" w14:textId="177B657C"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2EC5224"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F17EDF1"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4101F9B"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9993AC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66FAF7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5AC432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98E27E" w14:textId="77777777" w:rsidR="002B55A0" w:rsidRDefault="002B55A0" w:rsidP="002B55A0">
            <w:pPr>
              <w:spacing w:after="0"/>
              <w:rPr>
                <w:rFonts w:ascii="Calibri" w:eastAsia="Times New Roman" w:hAnsi="Calibri" w:cs="Calibri"/>
                <w:color w:val="000000"/>
                <w:sz w:val="14"/>
                <w:szCs w:val="16"/>
                <w:lang w:val="en-US"/>
              </w:rPr>
            </w:pPr>
          </w:p>
        </w:tc>
      </w:tr>
      <w:tr w:rsidR="00DD5FBD" w14:paraId="0AD28FF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0EBA5B" w14:textId="3147481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A572C6"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6430D64B"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0FF9FE" w14:textId="4099D636"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5F6634F" w14:textId="5A772832"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84CA5F6" w14:textId="578F9A96" w:rsidR="00DD5FBD" w:rsidRPr="002B0409" w:rsidRDefault="00DD5FBD" w:rsidP="00DD5FBD">
            <w:pPr>
              <w:spacing w:after="0"/>
              <w:rPr>
                <w:color w:val="000000"/>
                <w:sz w:val="16"/>
                <w:szCs w:val="16"/>
              </w:rPr>
            </w:pPr>
            <w:r w:rsidRPr="00812C4C">
              <w:rPr>
                <w:rFonts w:eastAsia="等线" w:hint="eastAsia"/>
                <w:color w:val="000000"/>
                <w:sz w:val="16"/>
                <w:szCs w:val="16"/>
              </w:rPr>
              <w:t xml:space="preserve">0.68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F87CD85" w14:textId="73F11611"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7E44A85"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0C0BBD0A"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95FF1B0"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0C7CA99" w14:textId="611D0C9B"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BB42B5E" w14:textId="327992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9F0A28B" w14:textId="78A51EE9"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988FD4" w14:textId="77777777" w:rsidR="00DD5FBD" w:rsidRDefault="00DD5FBD" w:rsidP="00DD5FBD">
            <w:pPr>
              <w:spacing w:after="0"/>
              <w:rPr>
                <w:rFonts w:ascii="Calibri" w:eastAsia="Times New Roman" w:hAnsi="Calibri" w:cs="Calibri"/>
                <w:color w:val="000000"/>
                <w:sz w:val="14"/>
                <w:szCs w:val="16"/>
                <w:lang w:val="en-US"/>
              </w:rPr>
            </w:pPr>
          </w:p>
        </w:tc>
      </w:tr>
      <w:tr w:rsidR="002B55A0" w14:paraId="5DE0C99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C07DA5"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A0F06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E340BA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B06DF1"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76BA0D" w14:textId="284DF1B0"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9CC562B" w14:textId="60771570"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1.61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F129A78" w14:textId="02E88A15"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7BCC854"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05E3D7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A680CDD"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4C25AF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F27B58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16BDE0E"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23262AE"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2006B6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252A9E" w14:textId="77777777" w:rsidR="002B55A0" w:rsidRDefault="002B55A0" w:rsidP="002B55A0">
            <w:pPr>
              <w:spacing w:after="0"/>
              <w:rPr>
                <w:rFonts w:ascii="Calibri" w:eastAsia="Times New Roman" w:hAnsi="Calibri" w:cs="Calibri"/>
                <w:color w:val="000000"/>
                <w:sz w:val="14"/>
                <w:szCs w:val="16"/>
                <w:lang w:val="en-US"/>
              </w:rPr>
            </w:pPr>
          </w:p>
        </w:tc>
      </w:tr>
      <w:tr w:rsidR="00DD5FBD" w14:paraId="49ABBF6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B4F664C" w14:textId="004E431F"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5719ECD"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2E61491"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141E45" w14:textId="4FAFA45D"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ED9FA6F" w14:textId="513DB983"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B69451A" w14:textId="537E4699" w:rsidR="00DD5FBD" w:rsidRPr="002B0409" w:rsidRDefault="00DD5FBD" w:rsidP="00DD5FBD">
            <w:pPr>
              <w:spacing w:after="0"/>
              <w:rPr>
                <w:color w:val="000000"/>
                <w:sz w:val="16"/>
                <w:szCs w:val="16"/>
              </w:rPr>
            </w:pPr>
            <w:r w:rsidRPr="00812C4C">
              <w:rPr>
                <w:rFonts w:eastAsia="等线" w:hint="eastAsia"/>
                <w:color w:val="000000"/>
                <w:sz w:val="16"/>
                <w:szCs w:val="16"/>
              </w:rPr>
              <w:t xml:space="preserve">0.61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08CB038" w14:textId="2E05FD81"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051098B"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2FE7F1FD"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03B49BE"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D88E384" w14:textId="1B32CD3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78D06F5" w14:textId="06F7F2E8"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D813DE9"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2310071"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850D432" w14:textId="6CEABEFF"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E97148" w14:textId="77777777" w:rsidR="00DD5FBD" w:rsidRDefault="00DD5FBD" w:rsidP="00DD5FBD">
            <w:pPr>
              <w:spacing w:after="0"/>
              <w:rPr>
                <w:rFonts w:ascii="Calibri" w:eastAsia="Times New Roman" w:hAnsi="Calibri" w:cs="Calibri"/>
                <w:color w:val="000000"/>
                <w:sz w:val="14"/>
                <w:szCs w:val="16"/>
                <w:lang w:val="en-US"/>
              </w:rPr>
            </w:pPr>
          </w:p>
        </w:tc>
      </w:tr>
      <w:tr w:rsidR="002B55A0" w14:paraId="54590EB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3A20138" w14:textId="484501C8"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2EFF6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1408704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A1F3D0" w14:textId="22C727AF"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4131627" w14:textId="4802C8DB"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B45BAB8" w14:textId="2E673E6A" w:rsidR="002B55A0" w:rsidRPr="002B0409" w:rsidRDefault="002B55A0" w:rsidP="002B55A0">
            <w:pPr>
              <w:spacing w:after="0"/>
              <w:rPr>
                <w:rFonts w:ascii="Calibri" w:eastAsia="Times New Roman" w:hAnsi="Calibri" w:cs="Calibri"/>
                <w:color w:val="FF0000"/>
                <w:sz w:val="16"/>
                <w:szCs w:val="16"/>
                <w:lang w:val="en-US"/>
              </w:rPr>
            </w:pPr>
            <w:r w:rsidRPr="00812C4C">
              <w:rPr>
                <w:rFonts w:eastAsia="等线" w:hint="eastAsia"/>
                <w:color w:val="000000"/>
                <w:sz w:val="16"/>
                <w:szCs w:val="16"/>
              </w:rPr>
              <w:t xml:space="preserve">0.49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D191BE8" w14:textId="36DB0858"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7505EE3"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154E88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16885FD"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1E90EA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E505E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120167C"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70B42ED"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6135A9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860ACB" w14:textId="77777777" w:rsidR="002B55A0" w:rsidRDefault="002B55A0" w:rsidP="002B55A0">
            <w:pPr>
              <w:spacing w:after="0"/>
              <w:rPr>
                <w:rFonts w:ascii="Calibri" w:eastAsia="Times New Roman" w:hAnsi="Calibri" w:cs="Calibri"/>
                <w:color w:val="000000"/>
                <w:sz w:val="14"/>
                <w:szCs w:val="16"/>
                <w:lang w:val="en-US"/>
              </w:rPr>
            </w:pPr>
          </w:p>
        </w:tc>
      </w:tr>
      <w:tr w:rsidR="002B55A0" w14:paraId="3B35FED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795B3B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1CEA7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15AE54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71A30FB"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2D5C767" w14:textId="2DE0537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4FA4EE" w14:textId="1FE3DD8D" w:rsidR="002B55A0" w:rsidRPr="002B0409" w:rsidRDefault="002B55A0" w:rsidP="002B55A0">
            <w:pPr>
              <w:spacing w:after="0"/>
              <w:rPr>
                <w:rFonts w:ascii="Calibri" w:eastAsia="Times New Roman" w:hAnsi="Calibri" w:cs="Calibri"/>
                <w:color w:val="FF0000"/>
                <w:sz w:val="16"/>
                <w:szCs w:val="16"/>
                <w:lang w:val="en-US"/>
              </w:rPr>
            </w:pPr>
            <w:r w:rsidRPr="00812C4C">
              <w:rPr>
                <w:rFonts w:eastAsia="等线" w:hint="eastAsia"/>
                <w:color w:val="000000"/>
                <w:sz w:val="16"/>
                <w:szCs w:val="16"/>
              </w:rPr>
              <w:t xml:space="preserve">0.49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0770CD7" w14:textId="0BDBF795"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234476E"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AA5310F"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E57EE14"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E55691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DAE039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7CD203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359755C"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9F817A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B105BC" w14:textId="77777777" w:rsidR="002B55A0" w:rsidRDefault="002B55A0" w:rsidP="002B55A0">
            <w:pPr>
              <w:spacing w:after="0"/>
              <w:rPr>
                <w:rFonts w:ascii="Calibri" w:eastAsia="Times New Roman" w:hAnsi="Calibri" w:cs="Calibri"/>
                <w:color w:val="000000"/>
                <w:sz w:val="14"/>
                <w:szCs w:val="16"/>
                <w:lang w:val="en-US"/>
              </w:rPr>
            </w:pPr>
          </w:p>
        </w:tc>
      </w:tr>
      <w:tr w:rsidR="002B55A0" w14:paraId="77A5F88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7EA6E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D6684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66B3CA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02390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F533031" w14:textId="11EF219A"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56C8F6E" w14:textId="27FA5427" w:rsidR="002B55A0" w:rsidRPr="002B0409" w:rsidRDefault="002B55A0" w:rsidP="002B55A0">
            <w:pPr>
              <w:spacing w:after="0"/>
              <w:rPr>
                <w:rFonts w:ascii="Calibri" w:eastAsia="Times New Roman" w:hAnsi="Calibri" w:cs="Calibri"/>
                <w:color w:val="FF0000"/>
                <w:sz w:val="16"/>
                <w:szCs w:val="16"/>
                <w:lang w:val="en-US"/>
              </w:rPr>
            </w:pPr>
            <w:r w:rsidRPr="00812C4C">
              <w:rPr>
                <w:rFonts w:eastAsia="等线" w:hint="eastAsia"/>
                <w:color w:val="000000"/>
                <w:sz w:val="16"/>
                <w:szCs w:val="16"/>
              </w:rPr>
              <w:t xml:space="preserve">0.71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0C761AD" w14:textId="10B5B9EB"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BFB0748"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853426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D273CD0"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54D7C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2E6831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0402A7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8A96BD9"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69B372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9FAC68" w14:textId="77777777" w:rsidR="002B55A0" w:rsidRDefault="002B55A0" w:rsidP="002B55A0">
            <w:pPr>
              <w:spacing w:after="0"/>
              <w:rPr>
                <w:rFonts w:ascii="Calibri" w:eastAsia="Times New Roman" w:hAnsi="Calibri" w:cs="Calibri"/>
                <w:color w:val="000000"/>
                <w:sz w:val="14"/>
                <w:szCs w:val="16"/>
                <w:lang w:val="en-US"/>
              </w:rPr>
            </w:pPr>
          </w:p>
        </w:tc>
      </w:tr>
      <w:tr w:rsidR="00DD5FBD" w14:paraId="6BDB782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C5EC63E" w14:textId="10FB732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7E28CB"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17EFA401"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E7F79C" w14:textId="5F736CF0"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01319A1" w14:textId="1DE8BFDA"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7CAF600" w14:textId="497B16C3" w:rsidR="00DD5FBD" w:rsidRPr="002B0409" w:rsidRDefault="00DD5FBD" w:rsidP="00DD5FBD">
            <w:pPr>
              <w:spacing w:after="0"/>
              <w:rPr>
                <w:color w:val="000000"/>
                <w:sz w:val="16"/>
                <w:szCs w:val="16"/>
              </w:rPr>
            </w:pPr>
            <w:r w:rsidRPr="00812C4C">
              <w:rPr>
                <w:rFonts w:eastAsia="等线" w:hint="eastAsia"/>
                <w:color w:val="000000"/>
                <w:sz w:val="16"/>
                <w:szCs w:val="16"/>
              </w:rPr>
              <w:t xml:space="preserve">0.48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04C46E6" w14:textId="26AA14FC" w:rsidR="00DD5FBD" w:rsidRPr="002B0409" w:rsidRDefault="00DD5FBD" w:rsidP="00DD5FBD">
            <w:pPr>
              <w:spacing w:after="0"/>
              <w:rPr>
                <w:rFonts w:ascii="Calibri" w:hAnsi="Calibri" w:cs="Calibri"/>
                <w:color w:val="FF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948CAC9"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389843C8"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46D236D"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9F4E949" w14:textId="6F142FE1"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3A66372" w14:textId="747DB715"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F1580EA"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6FF60BB"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141E2A9" w14:textId="7E2EC9F6"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A1237F" w14:textId="77777777" w:rsidR="00DD5FBD" w:rsidRDefault="00DD5FBD" w:rsidP="00DD5FBD">
            <w:pPr>
              <w:spacing w:after="0"/>
              <w:rPr>
                <w:rFonts w:ascii="Calibri" w:eastAsia="Times New Roman" w:hAnsi="Calibri" w:cs="Calibri"/>
                <w:color w:val="000000"/>
                <w:sz w:val="14"/>
                <w:szCs w:val="16"/>
                <w:lang w:val="en-US"/>
              </w:rPr>
            </w:pPr>
          </w:p>
        </w:tc>
      </w:tr>
      <w:tr w:rsidR="002B55A0" w14:paraId="7224505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53B6E31"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FF150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BD7B05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C942BC2"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B5F6F85" w14:textId="0514DCCD"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7460415" w14:textId="333CF20A"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1.26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17470A" w14:textId="65F3CC41"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C0D00F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9EA84EF"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4FA74B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75BF9D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8CFF9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235B35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12F1ED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BF54C8" w14:textId="77777777" w:rsidR="002B55A0" w:rsidRDefault="002B55A0" w:rsidP="002B55A0">
            <w:pPr>
              <w:spacing w:after="0"/>
              <w:rPr>
                <w:rFonts w:ascii="Calibri" w:eastAsia="Times New Roman" w:hAnsi="Calibri" w:cs="Calibri"/>
                <w:color w:val="000000"/>
                <w:sz w:val="14"/>
                <w:szCs w:val="16"/>
                <w:lang w:val="en-US"/>
              </w:rPr>
            </w:pPr>
          </w:p>
        </w:tc>
      </w:tr>
      <w:tr w:rsidR="00DD5FBD" w14:paraId="6D3CA38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7F6D03D" w14:textId="53FB7C1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1D4568B"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7A090AAE"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9FA0F4" w14:textId="47EB9C89"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0EEA6F4" w14:textId="0C674658"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E87B135" w14:textId="441E3516" w:rsidR="00DD5FBD" w:rsidRPr="002B0409" w:rsidRDefault="00DD5FBD" w:rsidP="00DD5FBD">
            <w:pPr>
              <w:spacing w:after="0"/>
              <w:rPr>
                <w:color w:val="000000"/>
                <w:sz w:val="16"/>
                <w:szCs w:val="16"/>
              </w:rPr>
            </w:pPr>
            <w:r w:rsidRPr="00812C4C">
              <w:rPr>
                <w:rFonts w:eastAsia="等线" w:hint="eastAsia"/>
                <w:color w:val="000000"/>
                <w:sz w:val="16"/>
                <w:szCs w:val="16"/>
              </w:rPr>
              <w:t xml:space="preserve">1.13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6A644E7" w14:textId="54EFC91B"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3AE1521"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686D6A34"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8903737"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FA30927" w14:textId="565A8ED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CA304A6" w14:textId="6B271E0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166C776"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4F601DC" w14:textId="1EFED2CF"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B23F8B" w14:textId="77777777" w:rsidR="00DD5FBD" w:rsidRDefault="00DD5FBD" w:rsidP="00DD5FBD">
            <w:pPr>
              <w:spacing w:after="0"/>
              <w:rPr>
                <w:rFonts w:ascii="Calibri" w:eastAsia="Times New Roman" w:hAnsi="Calibri" w:cs="Calibri"/>
                <w:color w:val="000000"/>
                <w:sz w:val="14"/>
                <w:szCs w:val="16"/>
                <w:lang w:val="en-US"/>
              </w:rPr>
            </w:pPr>
          </w:p>
        </w:tc>
      </w:tr>
      <w:tr w:rsidR="002B55A0" w14:paraId="35C961B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62B6269" w14:textId="7B1FFA18"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5074AF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73D3945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A9E912" w14:textId="16EE8056"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F5F2802" w14:textId="71025557"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08ED814" w14:textId="55E76375"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0.80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3043AC8" w14:textId="0E02F571"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44FB10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046F228"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CC4B1E4"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E924A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B2F4C8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09752ED"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85501F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38956E" w14:textId="77777777" w:rsidR="002B55A0" w:rsidRDefault="002B55A0" w:rsidP="002B55A0">
            <w:pPr>
              <w:spacing w:after="0"/>
              <w:rPr>
                <w:rFonts w:ascii="Calibri" w:eastAsia="Times New Roman" w:hAnsi="Calibri" w:cs="Calibri"/>
                <w:color w:val="000000"/>
                <w:sz w:val="14"/>
                <w:szCs w:val="16"/>
                <w:lang w:val="en-US"/>
              </w:rPr>
            </w:pPr>
          </w:p>
        </w:tc>
      </w:tr>
      <w:tr w:rsidR="002B55A0" w14:paraId="33117A8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9B7AC7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660F18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01FACA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A2E605F"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0340C14" w14:textId="0190CD5D"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7C046DE" w14:textId="1EF9EE09"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0.67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66B5FD5" w14:textId="228EA15B"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048362A"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D529D30"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564E93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52E3D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5FB0C7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B1AF48B"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424703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F26B77" w14:textId="77777777" w:rsidR="002B55A0" w:rsidRDefault="002B55A0" w:rsidP="002B55A0">
            <w:pPr>
              <w:spacing w:after="0"/>
              <w:rPr>
                <w:rFonts w:ascii="Calibri" w:eastAsia="Times New Roman" w:hAnsi="Calibri" w:cs="Calibri"/>
                <w:color w:val="000000"/>
                <w:sz w:val="14"/>
                <w:szCs w:val="16"/>
                <w:lang w:val="en-US"/>
              </w:rPr>
            </w:pPr>
          </w:p>
        </w:tc>
      </w:tr>
      <w:tr w:rsidR="002B55A0" w14:paraId="4845499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095DBF7"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0246D8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08B4D0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16F61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AEB7D16" w14:textId="2B232BD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72A9FB1" w14:textId="6F7919FC"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1.01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93D15F4" w14:textId="54D0E777"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7800484"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539EB6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A07E79E"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C4D6A2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0EDEDC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C89B93"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50548E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CA41A5" w14:textId="77777777" w:rsidR="002B55A0" w:rsidRDefault="002B55A0" w:rsidP="002B55A0">
            <w:pPr>
              <w:spacing w:after="0"/>
              <w:rPr>
                <w:rFonts w:ascii="Calibri" w:eastAsia="Times New Roman" w:hAnsi="Calibri" w:cs="Calibri"/>
                <w:color w:val="000000"/>
                <w:sz w:val="14"/>
                <w:szCs w:val="16"/>
                <w:lang w:val="en-US"/>
              </w:rPr>
            </w:pPr>
          </w:p>
        </w:tc>
      </w:tr>
      <w:tr w:rsidR="00DD5FBD" w14:paraId="7B2CAF1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9B915B9" w14:textId="7AF1120E"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D4EA5B0"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1D371B7E"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831421" w14:textId="66268058"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BA7F921" w14:textId="7F55ED1C"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60D10E0" w14:textId="13E6D18F" w:rsidR="00DD5FBD" w:rsidRPr="002B0409" w:rsidRDefault="00DD5FBD" w:rsidP="00DD5FBD">
            <w:pPr>
              <w:spacing w:after="0"/>
              <w:rPr>
                <w:color w:val="000000"/>
                <w:sz w:val="16"/>
                <w:szCs w:val="16"/>
              </w:rPr>
            </w:pPr>
            <w:r w:rsidRPr="00812C4C">
              <w:rPr>
                <w:rFonts w:eastAsia="等线" w:hint="eastAsia"/>
                <w:color w:val="000000"/>
                <w:sz w:val="16"/>
                <w:szCs w:val="16"/>
              </w:rPr>
              <w:t xml:space="preserve">0.69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E4D2974" w14:textId="6D4C9E0A"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13C3D4D"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2F089E0C"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8A3FB90"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5F6AEE9" w14:textId="481BAD00"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3A0F431" w14:textId="68C8B10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F22E009"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0C4C394" w14:textId="27F9BCB2"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90056B" w14:textId="77777777" w:rsidR="00DD5FBD" w:rsidRDefault="00DD5FBD" w:rsidP="00DD5FBD">
            <w:pPr>
              <w:spacing w:after="0"/>
              <w:rPr>
                <w:rFonts w:ascii="Calibri" w:eastAsia="Times New Roman" w:hAnsi="Calibri" w:cs="Calibri"/>
                <w:color w:val="000000"/>
                <w:sz w:val="14"/>
                <w:szCs w:val="16"/>
                <w:lang w:val="en-US"/>
              </w:rPr>
            </w:pPr>
          </w:p>
        </w:tc>
      </w:tr>
      <w:tr w:rsidR="002B55A0" w14:paraId="4605712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24AFA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742B7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2B3F66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00B18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EA72EEF" w14:textId="1E76493E"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EC05BB7" w14:textId="00F5A5FF"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1.41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48B73F8" w14:textId="2F57CF5C"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4ECA791"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5E5418A"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7101923"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FA10A9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01F0EA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281FC6D"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FBDC0AF"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D95C04E"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4FF5C29"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37F530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A228D5" w14:textId="77777777" w:rsidR="002B55A0" w:rsidRDefault="002B55A0" w:rsidP="002B55A0">
            <w:pPr>
              <w:spacing w:after="0"/>
              <w:rPr>
                <w:rFonts w:ascii="Calibri" w:eastAsia="Times New Roman" w:hAnsi="Calibri" w:cs="Calibri"/>
                <w:color w:val="000000"/>
                <w:sz w:val="14"/>
                <w:szCs w:val="16"/>
                <w:lang w:val="en-US"/>
              </w:rPr>
            </w:pPr>
          </w:p>
        </w:tc>
      </w:tr>
      <w:tr w:rsidR="00DD5FBD" w14:paraId="14CC672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7687926" w14:textId="6D3F1276"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7B43BEB"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486B745F"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FC6359" w14:textId="5D5C3DB9"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67C1E2D" w14:textId="3AE48758"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29EA42D" w14:textId="6AEDCDC6" w:rsidR="00DD5FBD" w:rsidRPr="002B0409" w:rsidRDefault="00DD5FBD" w:rsidP="00DD5FBD">
            <w:pPr>
              <w:spacing w:after="0"/>
              <w:rPr>
                <w:color w:val="000000"/>
                <w:sz w:val="16"/>
                <w:szCs w:val="16"/>
              </w:rPr>
            </w:pPr>
            <w:r w:rsidRPr="00812C4C">
              <w:rPr>
                <w:rFonts w:eastAsia="等线" w:hint="eastAsia"/>
                <w:color w:val="000000"/>
                <w:sz w:val="16"/>
                <w:szCs w:val="16"/>
              </w:rPr>
              <w:t xml:space="preserve">1.03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B0D278A" w14:textId="56BABB49"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2B2C721"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3F8E0957"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7092BF7"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5E88902" w14:textId="0C518E30"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4DCE93F" w14:textId="2FC87BBD"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0F44755"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66174C1"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3C8C0AB"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7942E92"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9ECCF5C" w14:textId="4ACB77B2"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CDBBC1C" w14:textId="77777777" w:rsidR="00DD5FBD" w:rsidRDefault="00DD5FBD" w:rsidP="00DD5FBD">
            <w:pPr>
              <w:spacing w:after="0"/>
              <w:rPr>
                <w:rFonts w:ascii="Calibri" w:eastAsia="Times New Roman" w:hAnsi="Calibri" w:cs="Calibri"/>
                <w:color w:val="000000"/>
                <w:sz w:val="14"/>
                <w:szCs w:val="16"/>
                <w:lang w:val="en-US"/>
              </w:rPr>
            </w:pPr>
          </w:p>
        </w:tc>
      </w:tr>
      <w:tr w:rsidR="002B55A0" w14:paraId="242A897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9D3F103" w14:textId="59AF7494"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AC07A4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3520947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09A02BC" w14:textId="3DEC97C9"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F67DC50" w14:textId="6C29212B"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E7B9FC3" w14:textId="3FFC103A"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0.75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7ACC63F" w14:textId="54AFC891"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A3E208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C72930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27ECE3B"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5BA75B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43B85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A04A66B"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F714086"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C50CA6"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083307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3E64DB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40708C" w14:textId="77777777" w:rsidR="002B55A0" w:rsidRDefault="002B55A0" w:rsidP="002B55A0">
            <w:pPr>
              <w:spacing w:after="0"/>
              <w:rPr>
                <w:rFonts w:ascii="Calibri" w:eastAsia="Times New Roman" w:hAnsi="Calibri" w:cs="Calibri"/>
                <w:color w:val="000000"/>
                <w:sz w:val="14"/>
                <w:szCs w:val="16"/>
                <w:lang w:val="en-US"/>
              </w:rPr>
            </w:pPr>
          </w:p>
        </w:tc>
      </w:tr>
      <w:tr w:rsidR="002B55A0" w14:paraId="3BBE48E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E9906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565D6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94AB81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2848174"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066FCBB" w14:textId="00EA658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9FA779D" w14:textId="6B931328"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0.66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8CB882B" w14:textId="76AE55D6"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333B40F"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18F868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A27E1CD"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0E2E4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611DAC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60278E8"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7E51EBF"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BD93D48"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810E053"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A7AC2F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957BE2" w14:textId="77777777" w:rsidR="002B55A0" w:rsidRDefault="002B55A0" w:rsidP="002B55A0">
            <w:pPr>
              <w:spacing w:after="0"/>
              <w:rPr>
                <w:rFonts w:ascii="Calibri" w:eastAsia="Times New Roman" w:hAnsi="Calibri" w:cs="Calibri"/>
                <w:color w:val="000000"/>
                <w:sz w:val="14"/>
                <w:szCs w:val="16"/>
                <w:lang w:val="en-US"/>
              </w:rPr>
            </w:pPr>
          </w:p>
        </w:tc>
      </w:tr>
      <w:tr w:rsidR="002B55A0" w14:paraId="27CEC2D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DFF5117"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D685F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EDD5D4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50F1EB"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55D9EE3" w14:textId="3B45F670"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3A52E20" w14:textId="77FCD4CE"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1.03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2E75C4A" w14:textId="191FF9EA"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0CC547C"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9D1C51C"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F836F2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04C1CE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2FDE62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172E891"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050E3B3"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A3C0633"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BC68089"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93DCF7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4D4EA4" w14:textId="77777777" w:rsidR="002B55A0" w:rsidRDefault="002B55A0" w:rsidP="002B55A0">
            <w:pPr>
              <w:spacing w:after="0"/>
              <w:rPr>
                <w:rFonts w:ascii="Calibri" w:eastAsia="Times New Roman" w:hAnsi="Calibri" w:cs="Calibri"/>
                <w:color w:val="000000"/>
                <w:sz w:val="14"/>
                <w:szCs w:val="16"/>
                <w:lang w:val="en-US"/>
              </w:rPr>
            </w:pPr>
          </w:p>
        </w:tc>
      </w:tr>
      <w:tr w:rsidR="00DD5FBD" w14:paraId="2CB64DB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E11D90B" w14:textId="6F3FFC2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BA24F1"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7427D5E3"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C05A9B" w14:textId="3745695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760BD74" w14:textId="060BECFA"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551007B" w14:textId="397CD148" w:rsidR="00DD5FBD" w:rsidRPr="002B0409" w:rsidRDefault="00DD5FBD" w:rsidP="00DD5FBD">
            <w:pPr>
              <w:spacing w:after="0"/>
              <w:rPr>
                <w:color w:val="000000"/>
                <w:sz w:val="16"/>
                <w:szCs w:val="16"/>
              </w:rPr>
            </w:pPr>
            <w:r w:rsidRPr="00812C4C">
              <w:rPr>
                <w:rFonts w:eastAsia="等线" w:hint="eastAsia"/>
                <w:color w:val="000000"/>
                <w:sz w:val="16"/>
                <w:szCs w:val="16"/>
              </w:rPr>
              <w:t xml:space="preserve">0.69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F8C3365" w14:textId="7AC3538E"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09C72D3"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5CEDC6EB"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8F4FD0A"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9C300A" w14:textId="65AA779B"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7EBCD71" w14:textId="57BB6AC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9152AA5"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C11EA03"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64B4868"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125BD62"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C3551C7" w14:textId="4FDF3F41"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48EFE14" w14:textId="77777777" w:rsidR="00DD5FBD" w:rsidRDefault="00DD5FBD" w:rsidP="00DD5FBD">
            <w:pPr>
              <w:spacing w:after="0"/>
              <w:rPr>
                <w:rFonts w:ascii="Calibri" w:eastAsia="Times New Roman" w:hAnsi="Calibri" w:cs="Calibri"/>
                <w:color w:val="000000"/>
                <w:sz w:val="14"/>
                <w:szCs w:val="16"/>
                <w:lang w:val="en-US"/>
              </w:rPr>
            </w:pPr>
          </w:p>
        </w:tc>
      </w:tr>
      <w:tr w:rsidR="002B55A0" w14:paraId="77D088B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14B294"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13ABC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0B1231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9B2B1A"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9D15BD0" w14:textId="128ED9F0"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FBC0C75" w14:textId="2BCCE962"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1.26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C36D2CC" w14:textId="32696EB7"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E41C45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C15E432"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EE01A8C"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67322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FFC762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34CE06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489D8A" w14:textId="77777777" w:rsidR="002B55A0" w:rsidRDefault="002B55A0" w:rsidP="002B55A0">
            <w:pPr>
              <w:spacing w:after="0"/>
              <w:rPr>
                <w:rFonts w:ascii="Calibri" w:eastAsia="Times New Roman" w:hAnsi="Calibri" w:cs="Calibri"/>
                <w:color w:val="000000"/>
                <w:sz w:val="14"/>
                <w:szCs w:val="16"/>
                <w:lang w:val="en-US"/>
              </w:rPr>
            </w:pPr>
          </w:p>
        </w:tc>
      </w:tr>
      <w:tr w:rsidR="00DD5FBD" w14:paraId="3C6A8A1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7A8FCA1" w14:textId="4026ABCE"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99CDC9"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75786A96"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8F09D1C" w14:textId="279E0324"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C7EEE0" w14:textId="0D4B78A0"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23C797" w14:textId="6F220E85" w:rsidR="00DD5FBD" w:rsidRPr="002B0409" w:rsidRDefault="00DD5FBD" w:rsidP="00DD5FBD">
            <w:pPr>
              <w:spacing w:after="0"/>
              <w:rPr>
                <w:color w:val="000000"/>
                <w:sz w:val="16"/>
                <w:szCs w:val="16"/>
              </w:rPr>
            </w:pPr>
            <w:r w:rsidRPr="00812C4C">
              <w:rPr>
                <w:rFonts w:eastAsia="等线" w:hint="eastAsia"/>
                <w:color w:val="000000"/>
                <w:sz w:val="16"/>
                <w:szCs w:val="16"/>
              </w:rPr>
              <w:t xml:space="preserve">1.11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DACB8E1" w14:textId="11C92D56"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63D8573"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61357467"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ABF7546"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E02E0CF" w14:textId="711E93A9"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F7751FF" w14:textId="3D139BF4"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F917396" w14:textId="349AE643"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0C140F" w14:textId="77777777" w:rsidR="00DD5FBD" w:rsidRDefault="00DD5FBD" w:rsidP="00DD5FBD">
            <w:pPr>
              <w:spacing w:after="0"/>
              <w:rPr>
                <w:rFonts w:ascii="Calibri" w:eastAsia="Times New Roman" w:hAnsi="Calibri" w:cs="Calibri"/>
                <w:color w:val="000000"/>
                <w:sz w:val="14"/>
                <w:szCs w:val="16"/>
                <w:lang w:val="en-US"/>
              </w:rPr>
            </w:pPr>
          </w:p>
        </w:tc>
      </w:tr>
      <w:tr w:rsidR="002B55A0" w14:paraId="4EC55567"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1A575C" w14:textId="31E82BAF"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D3D01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14E33A4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3CE688" w14:textId="6C40997A"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064DE4E" w14:textId="235F3A97"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8B10339" w14:textId="0893EDD2"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0.80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9D54D9E" w14:textId="6DDD0153"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70F6ACF"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5815AD3"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E85F90A"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4AFCAC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703EFF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D19BA3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0A7206" w14:textId="77777777" w:rsidR="002B55A0" w:rsidRDefault="002B55A0" w:rsidP="002B55A0">
            <w:pPr>
              <w:spacing w:after="0"/>
              <w:rPr>
                <w:rFonts w:ascii="Calibri" w:eastAsia="Times New Roman" w:hAnsi="Calibri" w:cs="Calibri"/>
                <w:color w:val="000000"/>
                <w:sz w:val="14"/>
                <w:szCs w:val="16"/>
                <w:lang w:val="en-US"/>
              </w:rPr>
            </w:pPr>
          </w:p>
        </w:tc>
      </w:tr>
      <w:tr w:rsidR="002B55A0" w14:paraId="2BFF1DF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6A28C3"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AA7A3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9202EE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B35AD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5B08934" w14:textId="175769A2"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08C51FB" w14:textId="4C45F56E"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0.69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231DC9B" w14:textId="5288B920"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DE8F8A8"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D981069"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DBA5BA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15A981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B8896D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20EDD8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55DCA9" w14:textId="77777777" w:rsidR="002B55A0" w:rsidRDefault="002B55A0" w:rsidP="002B55A0">
            <w:pPr>
              <w:spacing w:after="0"/>
              <w:rPr>
                <w:rFonts w:ascii="Calibri" w:eastAsia="Times New Roman" w:hAnsi="Calibri" w:cs="Calibri"/>
                <w:color w:val="000000"/>
                <w:sz w:val="14"/>
                <w:szCs w:val="16"/>
                <w:lang w:val="en-US"/>
              </w:rPr>
            </w:pPr>
          </w:p>
        </w:tc>
      </w:tr>
      <w:tr w:rsidR="002B55A0" w14:paraId="117315E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52CFC51"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D8B81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A1B568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D40CEE"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300D8A9" w14:textId="0F7C16DD"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28488D5" w14:textId="21BE997A"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1.00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182517B" w14:textId="6232D0B9"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F7CD07F"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25778CB"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0C1E9BA"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A30403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81C47F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008BE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031617" w14:textId="77777777" w:rsidR="002B55A0" w:rsidRDefault="002B55A0" w:rsidP="002B55A0">
            <w:pPr>
              <w:spacing w:after="0"/>
              <w:rPr>
                <w:rFonts w:ascii="Calibri" w:eastAsia="Times New Roman" w:hAnsi="Calibri" w:cs="Calibri"/>
                <w:color w:val="000000"/>
                <w:sz w:val="14"/>
                <w:szCs w:val="16"/>
                <w:lang w:val="en-US"/>
              </w:rPr>
            </w:pPr>
          </w:p>
        </w:tc>
      </w:tr>
      <w:tr w:rsidR="00DD5FBD" w14:paraId="04B5047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176D4A" w14:textId="758EE3F5"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CC16AF"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018EE19D"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C86888" w14:textId="6171F3B0"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D5EE92B" w14:textId="2685D9CE"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D240690" w14:textId="28129F7C" w:rsidR="00DD5FBD" w:rsidRPr="002B0409" w:rsidRDefault="00DD5FBD" w:rsidP="00DD5FBD">
            <w:pPr>
              <w:spacing w:after="0"/>
              <w:rPr>
                <w:color w:val="000000"/>
                <w:sz w:val="16"/>
                <w:szCs w:val="16"/>
              </w:rPr>
            </w:pPr>
            <w:r w:rsidRPr="00812C4C">
              <w:rPr>
                <w:rFonts w:eastAsia="等线" w:hint="eastAsia"/>
                <w:color w:val="000000"/>
                <w:sz w:val="16"/>
                <w:szCs w:val="16"/>
              </w:rPr>
              <w:t xml:space="preserve">0.69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A1CAA62" w14:textId="527E29B7" w:rsidR="00DD5FBD" w:rsidRPr="002B0409" w:rsidRDefault="00DD5FBD" w:rsidP="00DD5FBD">
            <w:pPr>
              <w:spacing w:after="0"/>
              <w:rPr>
                <w:rFonts w:ascii="Calibri" w:hAnsi="Calibri" w:cs="Calibri"/>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8C17D45" w14:textId="77777777" w:rsidR="00DD5FBD" w:rsidRPr="002B0409" w:rsidRDefault="00DD5FBD" w:rsidP="00DD5FBD">
            <w:pPr>
              <w:spacing w:after="0"/>
              <w:rPr>
                <w:rFonts w:ascii="等线" w:eastAsia="等线" w:hAnsi="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71EF89B8" w14:textId="77777777" w:rsidR="00DD5FBD" w:rsidRPr="002B0409" w:rsidRDefault="00DD5FBD" w:rsidP="00DD5FBD">
            <w:pPr>
              <w:spacing w:after="0"/>
              <w:rPr>
                <w:rFonts w:ascii="等线" w:eastAsia="等线" w:hAnsi="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D8346E4"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04353CD" w14:textId="7486DAA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1F29114" w14:textId="747F234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1B4692F" w14:textId="35807075"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340BC9" w14:textId="77777777" w:rsidR="00DD5FBD" w:rsidRDefault="00DD5FBD" w:rsidP="00DD5FBD">
            <w:pPr>
              <w:spacing w:after="0"/>
              <w:rPr>
                <w:rFonts w:ascii="Calibri" w:eastAsia="Times New Roman" w:hAnsi="Calibri" w:cs="Calibri"/>
                <w:color w:val="000000"/>
                <w:sz w:val="14"/>
                <w:szCs w:val="16"/>
                <w:lang w:val="en-US"/>
              </w:rPr>
            </w:pPr>
          </w:p>
        </w:tc>
      </w:tr>
      <w:tr w:rsidR="002B55A0" w14:paraId="35B2A63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71D3C0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795433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440914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128479"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D70DF77" w14:textId="78016C2E"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E3992F9" w14:textId="736BEB9D"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1.58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1C843E1" w14:textId="4D132985" w:rsidR="002B55A0" w:rsidRPr="002B0409" w:rsidRDefault="002B55A0" w:rsidP="002B55A0">
            <w:pPr>
              <w:spacing w:after="0"/>
              <w:rPr>
                <w:rFonts w:ascii="Calibri" w:eastAsia="Times New Roman" w:hAnsi="Calibri" w:cs="Calibri"/>
                <w:color w:val="000000"/>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AE0FE61"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48BC1CF"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096CB44"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400917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4DA8BE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F360F4C"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7F5A7CB"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632FC6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D0937E9" w14:textId="77777777" w:rsidR="002B55A0" w:rsidRDefault="002B55A0" w:rsidP="002B55A0">
            <w:pPr>
              <w:spacing w:after="0"/>
              <w:rPr>
                <w:rFonts w:ascii="Calibri" w:eastAsia="Times New Roman" w:hAnsi="Calibri" w:cs="Calibri"/>
                <w:color w:val="000000"/>
                <w:sz w:val="14"/>
                <w:szCs w:val="16"/>
                <w:lang w:val="en-US"/>
              </w:rPr>
            </w:pPr>
          </w:p>
        </w:tc>
      </w:tr>
      <w:tr w:rsidR="00DD5FBD" w14:paraId="64A71A1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3F8CE68" w14:textId="50DC1D88"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765D6C1"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8EC769E"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132AE0" w14:textId="728F5054"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960849A" w14:textId="69A01153"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6CBEEC0" w14:textId="0E3AD768" w:rsidR="00DD5FBD" w:rsidRPr="002B0409" w:rsidRDefault="00DD5FBD" w:rsidP="00DD5FBD">
            <w:pPr>
              <w:spacing w:after="0"/>
              <w:rPr>
                <w:color w:val="000000"/>
                <w:sz w:val="16"/>
                <w:szCs w:val="16"/>
              </w:rPr>
            </w:pPr>
            <w:r w:rsidRPr="00812C4C">
              <w:rPr>
                <w:rFonts w:eastAsia="等线" w:hint="eastAsia"/>
                <w:color w:val="000000"/>
                <w:sz w:val="16"/>
                <w:szCs w:val="16"/>
              </w:rPr>
              <w:t xml:space="preserve">0.95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892F752" w14:textId="732CBD90"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926C7C7" w14:textId="77777777" w:rsidR="00DD5FBD" w:rsidRPr="00DE1261" w:rsidRDefault="00DD5FBD" w:rsidP="00DD5FBD">
            <w:pPr>
              <w:spacing w:after="0"/>
              <w:rPr>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4FCADF9B" w14:textId="77777777"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4F10DA2"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EA4CEE7" w14:textId="026101B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3A23F99" w14:textId="5E8B8798"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1336EBF"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D2C4B30"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26E9597" w14:textId="174D33F4"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6DA6DD" w14:textId="77777777" w:rsidR="00DD5FBD" w:rsidRDefault="00DD5FBD" w:rsidP="00DD5FBD">
            <w:pPr>
              <w:spacing w:after="0"/>
              <w:rPr>
                <w:rFonts w:ascii="Calibri" w:eastAsia="Times New Roman" w:hAnsi="Calibri" w:cs="Calibri"/>
                <w:color w:val="000000"/>
                <w:sz w:val="14"/>
                <w:szCs w:val="16"/>
                <w:lang w:val="en-US"/>
              </w:rPr>
            </w:pPr>
          </w:p>
        </w:tc>
      </w:tr>
      <w:tr w:rsidR="002B55A0" w14:paraId="0B3AC64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A0154E" w14:textId="05DF5AED"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CB471A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41792DC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6120394" w14:textId="60DEB6EF"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C203755" w14:textId="3CC59DA8"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AF78760" w14:textId="02665D84"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0.71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511635D" w14:textId="16712CE2"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71DB96E"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A5F9836"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05F352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F86AB0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C5B01A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A5C5297"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D957A6"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704719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878D0C" w14:textId="77777777" w:rsidR="002B55A0" w:rsidRDefault="002B55A0" w:rsidP="002B55A0">
            <w:pPr>
              <w:spacing w:after="0"/>
              <w:rPr>
                <w:rFonts w:ascii="Calibri" w:eastAsia="Times New Roman" w:hAnsi="Calibri" w:cs="Calibri"/>
                <w:color w:val="000000"/>
                <w:sz w:val="14"/>
                <w:szCs w:val="16"/>
                <w:lang w:val="en-US"/>
              </w:rPr>
            </w:pPr>
          </w:p>
        </w:tc>
      </w:tr>
      <w:tr w:rsidR="002B55A0" w14:paraId="6DBFEE6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8D44443"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4BB55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D781C1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D9E67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96B035F" w14:textId="043DFD38"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96D50CB" w14:textId="22BAC48A"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0.65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C14A33" w14:textId="0ED39F6A"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F4840D2"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1EB9E44"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72378B5"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6DAA81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6E9F1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7DA2C6A"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7E6D066"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CD5B67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DC6C6A8" w14:textId="77777777" w:rsidR="002B55A0" w:rsidRDefault="002B55A0" w:rsidP="002B55A0">
            <w:pPr>
              <w:spacing w:after="0"/>
              <w:rPr>
                <w:rFonts w:ascii="Calibri" w:eastAsia="Times New Roman" w:hAnsi="Calibri" w:cs="Calibri"/>
                <w:color w:val="000000"/>
                <w:sz w:val="14"/>
                <w:szCs w:val="16"/>
                <w:lang w:val="en-US"/>
              </w:rPr>
            </w:pPr>
          </w:p>
        </w:tc>
      </w:tr>
      <w:tr w:rsidR="002B55A0" w14:paraId="0021CBA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72AABC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B0DE05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E654A9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EB77E5"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A635B65" w14:textId="5927EFE2"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0B5E4F1" w14:textId="506977AB"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1.01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D1CD4AF" w14:textId="679759A8"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617FD0A"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1533CB5"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14C9796"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260394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082FBE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C062728"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318EE64"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E7E496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D28414" w14:textId="77777777" w:rsidR="002B55A0" w:rsidRDefault="002B55A0" w:rsidP="002B55A0">
            <w:pPr>
              <w:spacing w:after="0"/>
              <w:rPr>
                <w:rFonts w:ascii="Calibri" w:eastAsia="Times New Roman" w:hAnsi="Calibri" w:cs="Calibri"/>
                <w:color w:val="000000"/>
                <w:sz w:val="14"/>
                <w:szCs w:val="16"/>
                <w:lang w:val="en-US"/>
              </w:rPr>
            </w:pPr>
          </w:p>
        </w:tc>
      </w:tr>
      <w:tr w:rsidR="00DD5FBD" w14:paraId="1A37DD3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D6F9A2D" w14:textId="1A24D97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B8380D"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404B0192"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D7AA1CA" w14:textId="18881662"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9D9C86" w14:textId="6C2AA730"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D8A87DC" w14:textId="7920B4F5" w:rsidR="00DD5FBD" w:rsidRPr="002B0409" w:rsidRDefault="00DD5FBD" w:rsidP="00DD5FBD">
            <w:pPr>
              <w:spacing w:after="0"/>
              <w:rPr>
                <w:color w:val="000000"/>
                <w:sz w:val="16"/>
                <w:szCs w:val="16"/>
              </w:rPr>
            </w:pPr>
            <w:r w:rsidRPr="00812C4C">
              <w:rPr>
                <w:rFonts w:eastAsia="等线" w:hint="eastAsia"/>
                <w:color w:val="000000"/>
                <w:sz w:val="16"/>
                <w:szCs w:val="16"/>
              </w:rPr>
              <w:t xml:space="preserve">0.68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68AF230" w14:textId="34576C0E"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B7A1187" w14:textId="77777777" w:rsidR="00DD5FBD" w:rsidRPr="00DE1261" w:rsidRDefault="00DD5FBD" w:rsidP="00DD5FBD">
            <w:pPr>
              <w:spacing w:after="0"/>
              <w:rPr>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04FF25B6" w14:textId="77777777"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B567D66"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0159A6E" w14:textId="1505DAC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7D248C6" w14:textId="1CA728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7CEC982"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315425A"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93EB378" w14:textId="019F48C9"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77A669" w14:textId="77777777" w:rsidR="00DD5FBD" w:rsidRDefault="00DD5FBD" w:rsidP="00DD5FBD">
            <w:pPr>
              <w:spacing w:after="0"/>
              <w:rPr>
                <w:rFonts w:ascii="Calibri" w:eastAsia="Times New Roman" w:hAnsi="Calibri" w:cs="Calibri"/>
                <w:color w:val="000000"/>
                <w:sz w:val="14"/>
                <w:szCs w:val="16"/>
                <w:lang w:val="en-US"/>
              </w:rPr>
            </w:pPr>
          </w:p>
        </w:tc>
      </w:tr>
      <w:tr w:rsidR="002B55A0" w14:paraId="2DAA9A2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B8FB8F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B6AA2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1AA6FA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8A89E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7D91EC9" w14:textId="3B5CC078"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F7EE3E2" w14:textId="67A6402C" w:rsidR="002B55A0" w:rsidRPr="002B0409" w:rsidRDefault="002B55A0" w:rsidP="002B55A0">
            <w:pPr>
              <w:spacing w:after="0"/>
              <w:rPr>
                <w:rFonts w:ascii="Calibri" w:eastAsiaTheme="minorEastAsia" w:hAnsi="Calibri" w:cs="Calibri"/>
                <w:color w:val="000000"/>
                <w:sz w:val="16"/>
                <w:szCs w:val="16"/>
                <w:lang w:val="en-US"/>
              </w:rPr>
            </w:pPr>
            <w:r w:rsidRPr="00812C4C">
              <w:rPr>
                <w:rFonts w:eastAsia="等线" w:hint="eastAsia"/>
                <w:color w:val="000000"/>
                <w:sz w:val="16"/>
                <w:szCs w:val="16"/>
              </w:rPr>
              <w:t xml:space="preserve">1.78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F906EF" w14:textId="18D92FC0"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98BAA49"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E10737C"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82B2207"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9C5596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03D62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53B7B2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F11B21" w14:textId="77777777" w:rsidR="002B55A0" w:rsidRDefault="002B55A0" w:rsidP="002B55A0">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55A0" w14:paraId="7C9C15C7"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999D7F" w14:textId="74CC9DF1"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D40B7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29C93AF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3BC763" w14:textId="27E6C714"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25CE7EC" w14:textId="705081F3"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13A2319" w14:textId="6FF8B438" w:rsidR="002B55A0" w:rsidRPr="00F47CC6" w:rsidRDefault="002B55A0" w:rsidP="002B55A0">
            <w:pPr>
              <w:spacing w:after="0"/>
              <w:rPr>
                <w:rFonts w:eastAsia="等线"/>
                <w:color w:val="000000"/>
                <w:sz w:val="16"/>
                <w:szCs w:val="16"/>
              </w:rPr>
            </w:pPr>
            <w:r w:rsidRPr="00812C4C">
              <w:rPr>
                <w:rFonts w:eastAsia="等线" w:hint="eastAsia"/>
                <w:color w:val="000000"/>
                <w:sz w:val="16"/>
                <w:szCs w:val="16"/>
              </w:rPr>
              <w:t xml:space="preserve">1.71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E61522B" w14:textId="5F09AA58"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69A1E87" w14:textId="77777777" w:rsidR="002B55A0" w:rsidRPr="00DE1261" w:rsidRDefault="002B55A0" w:rsidP="002B55A0">
            <w:pPr>
              <w:spacing w:after="0"/>
              <w:rPr>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5191F1E4" w14:textId="77777777"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6F9914A" w14:textId="77777777" w:rsidR="002B55A0" w:rsidRPr="002B0409" w:rsidRDefault="002B55A0" w:rsidP="002B55A0">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F47BF71" w14:textId="3D10631C" w:rsidR="002B55A0" w:rsidRDefault="00DD5FBD"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E8819AF" w14:textId="77777777" w:rsidR="002B55A0" w:rsidRDefault="002B55A0" w:rsidP="002B55A0">
            <w:pPr>
              <w:spacing w:after="0"/>
              <w:jc w:val="center"/>
              <w:rPr>
                <w:rFonts w:ascii="Calibri" w:eastAsiaTheme="minorEastAsia" w:hAnsi="Calibri" w:cs="Calibri"/>
                <w:color w:val="000000"/>
                <w:sz w:val="14"/>
                <w:szCs w:val="16"/>
                <w:lang w:val="en-US"/>
              </w:rPr>
            </w:pPr>
          </w:p>
        </w:tc>
        <w:tc>
          <w:tcPr>
            <w:tcW w:w="937" w:type="dxa"/>
            <w:tcBorders>
              <w:top w:val="single" w:sz="4" w:space="0" w:color="auto"/>
              <w:left w:val="nil"/>
              <w:bottom w:val="single" w:sz="4" w:space="0" w:color="auto"/>
              <w:right w:val="single" w:sz="4" w:space="0" w:color="auto"/>
            </w:tcBorders>
            <w:shd w:val="clear" w:color="000000" w:fill="D6DCE4"/>
            <w:vAlign w:val="bottom"/>
          </w:tcPr>
          <w:p w14:paraId="564E1AED" w14:textId="0CC574CB"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D6BD376" w14:textId="77777777" w:rsidR="002B55A0" w:rsidRDefault="002B55A0" w:rsidP="002B55A0">
            <w:pPr>
              <w:spacing w:after="0"/>
              <w:rPr>
                <w:rFonts w:ascii="Calibri" w:eastAsia="Times New Roman" w:hAnsi="Calibri" w:cs="Calibri"/>
                <w:color w:val="000000"/>
                <w:sz w:val="14"/>
                <w:szCs w:val="16"/>
                <w:lang w:val="en-US"/>
              </w:rPr>
            </w:pPr>
          </w:p>
        </w:tc>
      </w:tr>
      <w:tr w:rsidR="002B55A0" w14:paraId="7F3E411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E8A9DB" w14:textId="7091A46C"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CF778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5428AA1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5C06F87" w14:textId="371120F9"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283810E" w14:textId="5B96369F"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FAEF65" w14:textId="3326B930" w:rsidR="002B55A0" w:rsidRPr="002B0409" w:rsidRDefault="002B55A0" w:rsidP="002B55A0">
            <w:pPr>
              <w:spacing w:after="0"/>
              <w:rPr>
                <w:rFonts w:ascii="Calibri" w:eastAsiaTheme="minorEastAsia" w:hAnsi="Calibri" w:cs="Calibri"/>
                <w:color w:val="000000"/>
                <w:sz w:val="16"/>
                <w:szCs w:val="16"/>
                <w:lang w:val="en-US"/>
              </w:rPr>
            </w:pPr>
            <w:r w:rsidRPr="00812C4C">
              <w:rPr>
                <w:rFonts w:eastAsia="等线" w:hint="eastAsia"/>
                <w:color w:val="000000"/>
                <w:sz w:val="16"/>
                <w:szCs w:val="16"/>
              </w:rPr>
              <w:t xml:space="preserve">1.11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ABED286" w14:textId="10D8EAC2"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59F60E8"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E557248"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F0E115D"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BD1B7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6D46A3F"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DFCB29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25B9A61" w14:textId="77777777" w:rsidR="002B55A0" w:rsidRDefault="002B55A0" w:rsidP="002B55A0">
            <w:pPr>
              <w:spacing w:after="0"/>
              <w:rPr>
                <w:rFonts w:ascii="Calibri" w:eastAsia="Times New Roman" w:hAnsi="Calibri" w:cs="Calibri"/>
                <w:color w:val="000000"/>
                <w:sz w:val="14"/>
                <w:szCs w:val="16"/>
                <w:lang w:val="en-US"/>
              </w:rPr>
            </w:pPr>
          </w:p>
        </w:tc>
      </w:tr>
      <w:tr w:rsidR="002B55A0" w14:paraId="57A04DC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533478"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10ACD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3C3BEB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789A6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8C7F0B4" w14:textId="2CBA489B"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96A0555" w14:textId="2F6E52F4" w:rsidR="002B55A0" w:rsidRPr="002B0409" w:rsidRDefault="002B55A0" w:rsidP="002B55A0">
            <w:pPr>
              <w:spacing w:after="0"/>
              <w:rPr>
                <w:rFonts w:ascii="Calibri" w:eastAsiaTheme="minorEastAsia" w:hAnsi="Calibri" w:cs="Calibri"/>
                <w:color w:val="000000"/>
                <w:sz w:val="16"/>
                <w:szCs w:val="16"/>
                <w:lang w:val="en-US"/>
              </w:rPr>
            </w:pPr>
            <w:r w:rsidRPr="00812C4C">
              <w:rPr>
                <w:rFonts w:eastAsia="等线" w:hint="eastAsia"/>
                <w:color w:val="000000"/>
                <w:sz w:val="16"/>
                <w:szCs w:val="16"/>
              </w:rPr>
              <w:t xml:space="preserve">0.89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35B3C7C" w14:textId="6CB2C07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E2C3A24"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1BF296F"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DA53D33"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29980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1B94D55"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D8901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1CB6DF" w14:textId="77777777" w:rsidR="002B55A0" w:rsidRDefault="002B55A0" w:rsidP="002B55A0">
            <w:pPr>
              <w:spacing w:after="0"/>
              <w:rPr>
                <w:rFonts w:ascii="Calibri" w:eastAsia="Times New Roman" w:hAnsi="Calibri" w:cs="Calibri"/>
                <w:color w:val="000000"/>
                <w:sz w:val="14"/>
                <w:szCs w:val="16"/>
                <w:lang w:val="en-US"/>
              </w:rPr>
            </w:pPr>
          </w:p>
        </w:tc>
      </w:tr>
      <w:tr w:rsidR="002B55A0" w14:paraId="10F9701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BD55B35"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18E0C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C7370E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BE51FE"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75C3731" w14:textId="018029CB"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7BE3C4E" w14:textId="2D004680" w:rsidR="002B55A0" w:rsidRPr="002B0409" w:rsidRDefault="002B55A0" w:rsidP="002B55A0">
            <w:pPr>
              <w:spacing w:after="0"/>
              <w:rPr>
                <w:rFonts w:ascii="Calibri" w:eastAsiaTheme="minorEastAsia" w:hAnsi="Calibri" w:cs="Calibri"/>
                <w:color w:val="000000"/>
                <w:sz w:val="16"/>
                <w:szCs w:val="16"/>
                <w:lang w:val="en-US"/>
              </w:rPr>
            </w:pPr>
            <w:r w:rsidRPr="00812C4C">
              <w:rPr>
                <w:rFonts w:eastAsia="等线" w:hint="eastAsia"/>
                <w:color w:val="000000"/>
                <w:sz w:val="16"/>
                <w:szCs w:val="16"/>
              </w:rPr>
              <w:t xml:space="preserve">1.31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81C2639" w14:textId="208E3A3F"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AF320C9"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C3DB52F" w14:textId="77777777" w:rsidR="002B55A0" w:rsidRPr="00DE1261" w:rsidRDefault="002B55A0" w:rsidP="002B55A0">
            <w:pPr>
              <w:spacing w:after="0"/>
              <w:rPr>
                <w:color w:val="000000"/>
                <w:sz w:val="16"/>
                <w:szCs w:val="16"/>
              </w:rPr>
            </w:pPr>
            <w:r w:rsidRPr="00DE1261">
              <w:rPr>
                <w:rFonts w:hint="eastAsia"/>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65C90B6" w14:textId="77777777" w:rsidR="002B55A0" w:rsidRPr="002B0409" w:rsidRDefault="002B55A0" w:rsidP="002B55A0">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828584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ECF848B"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A1C9FC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2AD351" w14:textId="77777777" w:rsidR="002B55A0" w:rsidRDefault="002B55A0" w:rsidP="002B55A0">
            <w:pPr>
              <w:spacing w:after="0"/>
              <w:rPr>
                <w:rFonts w:ascii="Calibri" w:eastAsia="Times New Roman" w:hAnsi="Calibri" w:cs="Calibri"/>
                <w:color w:val="000000"/>
                <w:sz w:val="14"/>
                <w:szCs w:val="16"/>
                <w:lang w:val="en-US"/>
              </w:rPr>
            </w:pPr>
          </w:p>
        </w:tc>
      </w:tr>
      <w:tr w:rsidR="00DD5FBD" w14:paraId="6D07CE4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744F0D1" w14:textId="285E6261"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7F0E819"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0004DE27"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D727D6" w14:textId="55CB3431"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B203980" w14:textId="2CD00F2A"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E4AA79D" w14:textId="7E9D5D4F" w:rsidR="00DD5FBD" w:rsidRPr="00F47CC6" w:rsidRDefault="00DD5FBD" w:rsidP="00DD5FBD">
            <w:pPr>
              <w:spacing w:after="0"/>
              <w:rPr>
                <w:rFonts w:eastAsia="等线"/>
                <w:color w:val="000000"/>
                <w:sz w:val="16"/>
                <w:szCs w:val="16"/>
              </w:rPr>
            </w:pPr>
            <w:r w:rsidRPr="00812C4C">
              <w:rPr>
                <w:rFonts w:eastAsia="等线" w:hint="eastAsia"/>
                <w:color w:val="000000"/>
                <w:sz w:val="16"/>
                <w:szCs w:val="16"/>
              </w:rPr>
              <w:t xml:space="preserve">0.98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10CE9C8" w14:textId="0B5D528A"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7717CE4" w14:textId="77777777" w:rsidR="00DD5FBD" w:rsidRPr="00DE1261" w:rsidRDefault="00DD5FBD" w:rsidP="00DD5FBD">
            <w:pPr>
              <w:spacing w:after="0"/>
              <w:rPr>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67D10B7F" w14:textId="77777777"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9B2EAB7" w14:textId="77777777" w:rsidR="00DD5FBD" w:rsidRPr="002B0409" w:rsidRDefault="00DD5FBD" w:rsidP="00DD5FBD">
            <w:pPr>
              <w:spacing w:after="0"/>
              <w:rPr>
                <w:rFonts w:ascii="等线" w:eastAsia="等线" w:hAnsi="等线"/>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FE357AE" w14:textId="2462C1CE"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FA788F4" w14:textId="7BB1BBE5"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93DAAD8" w14:textId="0E1E5702"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CFEEC5" w14:textId="77777777" w:rsidR="00DD5FBD" w:rsidRDefault="00DD5FBD" w:rsidP="00DD5FBD">
            <w:pPr>
              <w:spacing w:after="0"/>
              <w:rPr>
                <w:rFonts w:ascii="Calibri" w:eastAsia="Times New Roman" w:hAnsi="Calibri" w:cs="Calibri"/>
                <w:color w:val="000000"/>
                <w:sz w:val="14"/>
                <w:szCs w:val="16"/>
                <w:lang w:val="en-US"/>
              </w:rPr>
            </w:pPr>
          </w:p>
        </w:tc>
      </w:tr>
      <w:tr w:rsidR="002B55A0" w14:paraId="3C40161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C4EF063"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68D65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FF483C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713D64"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D4D1112" w14:textId="44E27D80"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094E78A" w14:textId="1DDF8AB4"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1.79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B834052" w14:textId="7E4AF253"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547638E" w14:textId="78B2080B" w:rsidR="002B55A0" w:rsidRPr="00DE1261" w:rsidRDefault="002B55A0" w:rsidP="002B55A0">
            <w:pPr>
              <w:spacing w:after="0"/>
              <w:rPr>
                <w:color w:val="000000"/>
                <w:sz w:val="16"/>
                <w:szCs w:val="16"/>
              </w:rPr>
            </w:pPr>
            <w:r w:rsidRPr="00DE1261">
              <w:rPr>
                <w:rFonts w:hint="eastAsia"/>
                <w:color w:val="000000"/>
                <w:sz w:val="16"/>
                <w:szCs w:val="16"/>
              </w:rPr>
              <w:t xml:space="preserve">1.03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EC3094B" w14:textId="08E3375E"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B483964" w14:textId="10550667"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0.85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CCEA58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EB194D9"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DA80A0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2953CB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246ABF8" w14:textId="77777777" w:rsidR="002B55A0" w:rsidRDefault="002B55A0" w:rsidP="002B55A0">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55A0" w14:paraId="7A7E15B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3094F3" w14:textId="26065165"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6D4B4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AED0C5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CED084" w14:textId="42FEB4D4"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E225889" w14:textId="3FF5622B"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6AB3EA2" w14:textId="23D8DFA7" w:rsidR="002B55A0" w:rsidRPr="002B0409" w:rsidRDefault="002B55A0" w:rsidP="002B55A0">
            <w:pPr>
              <w:spacing w:after="0"/>
              <w:rPr>
                <w:color w:val="000000"/>
                <w:sz w:val="16"/>
                <w:szCs w:val="16"/>
              </w:rPr>
            </w:pPr>
            <w:r w:rsidRPr="00812C4C">
              <w:rPr>
                <w:rFonts w:eastAsia="等线" w:hint="eastAsia"/>
                <w:color w:val="000000"/>
                <w:sz w:val="16"/>
                <w:szCs w:val="16"/>
              </w:rPr>
              <w:t xml:space="preserve">1.66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28EB5E8" w14:textId="1C3F4993"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7E52BB8" w14:textId="60EB8308" w:rsidR="002B55A0" w:rsidRPr="002B0409" w:rsidRDefault="002B55A0" w:rsidP="002B55A0">
            <w:pPr>
              <w:spacing w:after="0"/>
              <w:rPr>
                <w:color w:val="000000"/>
                <w:sz w:val="16"/>
                <w:szCs w:val="16"/>
              </w:rPr>
            </w:pPr>
            <w:r w:rsidRPr="00DE1261">
              <w:rPr>
                <w:rFonts w:hint="eastAsia"/>
                <w:color w:val="000000"/>
                <w:sz w:val="16"/>
                <w:szCs w:val="16"/>
              </w:rPr>
              <w:t xml:space="preserve">0.91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DCB12A7" w14:textId="0FCFBE09"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2977539" w14:textId="28E35803" w:rsidR="002B55A0" w:rsidRPr="002B0409" w:rsidRDefault="002B55A0" w:rsidP="002B55A0">
            <w:pPr>
              <w:spacing w:after="0"/>
              <w:rPr>
                <w:color w:val="000000"/>
                <w:sz w:val="16"/>
                <w:szCs w:val="16"/>
              </w:rPr>
            </w:pPr>
            <w:r w:rsidRPr="00DE1261">
              <w:rPr>
                <w:rFonts w:hint="eastAsia"/>
                <w:color w:val="000000"/>
                <w:sz w:val="16"/>
                <w:szCs w:val="16"/>
              </w:rPr>
              <w:t xml:space="preserve">0.73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778DC8E" w14:textId="77777777" w:rsidR="002B55A0" w:rsidRDefault="002B55A0" w:rsidP="002B55A0">
            <w:pPr>
              <w:spacing w:after="0"/>
              <w:jc w:val="center"/>
              <w:rPr>
                <w:rFonts w:ascii="Calibri" w:eastAsiaTheme="minorEastAsia" w:hAnsi="Calibri" w:cs="Calibri"/>
                <w:color w:val="000000"/>
                <w:sz w:val="14"/>
                <w:szCs w:val="16"/>
                <w:lang w:val="en-US"/>
              </w:rPr>
            </w:pPr>
          </w:p>
        </w:tc>
        <w:tc>
          <w:tcPr>
            <w:tcW w:w="674" w:type="dxa"/>
            <w:tcBorders>
              <w:top w:val="single" w:sz="4" w:space="0" w:color="auto"/>
              <w:left w:val="nil"/>
              <w:bottom w:val="single" w:sz="4" w:space="0" w:color="auto"/>
              <w:right w:val="single" w:sz="4" w:space="0" w:color="auto"/>
            </w:tcBorders>
            <w:shd w:val="clear" w:color="000000" w:fill="FFF2CC"/>
          </w:tcPr>
          <w:p w14:paraId="62B20D0C" w14:textId="77777777" w:rsidR="002B55A0" w:rsidRPr="00B003CD" w:rsidRDefault="002B55A0" w:rsidP="002B55A0">
            <w:pPr>
              <w:spacing w:after="0"/>
              <w:jc w:val="center"/>
              <w:rPr>
                <w:rFonts w:ascii="Calibri" w:eastAsiaTheme="minorEastAsia" w:hAnsi="Calibri" w:cs="Calibri"/>
                <w:color w:val="000000"/>
                <w:sz w:val="14"/>
                <w:szCs w:val="16"/>
                <w:lang w:val="en-US"/>
              </w:rPr>
            </w:pPr>
          </w:p>
        </w:tc>
        <w:tc>
          <w:tcPr>
            <w:tcW w:w="937" w:type="dxa"/>
            <w:tcBorders>
              <w:top w:val="single" w:sz="4" w:space="0" w:color="auto"/>
              <w:left w:val="nil"/>
              <w:bottom w:val="single" w:sz="4" w:space="0" w:color="auto"/>
              <w:right w:val="single" w:sz="4" w:space="0" w:color="auto"/>
            </w:tcBorders>
            <w:shd w:val="clear" w:color="000000" w:fill="D6DCE4"/>
            <w:vAlign w:val="bottom"/>
          </w:tcPr>
          <w:p w14:paraId="059338A7"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3AB80EA" w14:textId="7BF10C12"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7D7F01" w14:textId="77777777" w:rsidR="002B55A0" w:rsidRDefault="002B55A0" w:rsidP="002B55A0">
            <w:pPr>
              <w:spacing w:after="0"/>
              <w:rPr>
                <w:rFonts w:ascii="Calibri" w:eastAsia="Times New Roman" w:hAnsi="Calibri" w:cs="Calibri"/>
                <w:color w:val="000000"/>
                <w:sz w:val="14"/>
                <w:szCs w:val="16"/>
                <w:lang w:val="en-US"/>
              </w:rPr>
            </w:pPr>
          </w:p>
        </w:tc>
      </w:tr>
      <w:tr w:rsidR="002B55A0" w14:paraId="2EF0F2B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9D729D" w14:textId="7CDFEDF1"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52DD1E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79DA4C1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AF2C38" w14:textId="46A682D9"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1405B60" w14:textId="43C3D281"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CFE559B" w14:textId="5208CF5A"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1.11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426EC15" w14:textId="42F643C6"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3BB420" w14:textId="460EBF9E" w:rsidR="002B55A0" w:rsidRPr="00DE1261" w:rsidRDefault="002B55A0" w:rsidP="002B55A0">
            <w:pPr>
              <w:spacing w:after="0"/>
              <w:rPr>
                <w:color w:val="000000"/>
                <w:sz w:val="16"/>
                <w:szCs w:val="16"/>
              </w:rPr>
            </w:pPr>
            <w:r w:rsidRPr="00DE1261">
              <w:rPr>
                <w:rFonts w:hint="eastAsia"/>
                <w:color w:val="000000"/>
                <w:sz w:val="16"/>
                <w:szCs w:val="16"/>
              </w:rPr>
              <w:t xml:space="preserve">0.64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7A08F1" w14:textId="2FBA0B2E"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1B5CCD0" w14:textId="34B44694"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0.52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67EF11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EF33181"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BF064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56047D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9B063C9" w14:textId="77777777" w:rsidR="002B55A0" w:rsidRDefault="002B55A0" w:rsidP="002B55A0">
            <w:pPr>
              <w:spacing w:after="0"/>
              <w:rPr>
                <w:rFonts w:ascii="Calibri" w:eastAsia="Times New Roman" w:hAnsi="Calibri" w:cs="Calibri"/>
                <w:color w:val="000000"/>
                <w:sz w:val="14"/>
                <w:szCs w:val="16"/>
                <w:lang w:val="en-US"/>
              </w:rPr>
            </w:pPr>
          </w:p>
        </w:tc>
      </w:tr>
      <w:tr w:rsidR="002B55A0" w14:paraId="412F71F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C9BD7A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AE047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BEDB2A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EC7D33"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38BEC29" w14:textId="4A6F7242"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EFCA8B" w14:textId="36C6E35B"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0.89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F3A14AE" w14:textId="7C92E5AF"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2383D6A" w14:textId="4B0A002A" w:rsidR="002B55A0" w:rsidRPr="00DE1261" w:rsidRDefault="002B55A0" w:rsidP="002B55A0">
            <w:pPr>
              <w:spacing w:after="0"/>
              <w:rPr>
                <w:color w:val="000000"/>
                <w:sz w:val="16"/>
                <w:szCs w:val="16"/>
              </w:rPr>
            </w:pPr>
            <w:r w:rsidRPr="00DE1261">
              <w:rPr>
                <w:rFonts w:hint="eastAsia"/>
                <w:color w:val="000000"/>
                <w:sz w:val="16"/>
                <w:szCs w:val="16"/>
              </w:rPr>
              <w:t xml:space="preserve">0.51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298DC0F" w14:textId="0F4BA820"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D3EE90B" w14:textId="5BE17B56"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7F0A4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1BB6532"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D26099A"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74B3C0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49AAEF" w14:textId="77777777" w:rsidR="002B55A0" w:rsidRDefault="002B55A0" w:rsidP="002B55A0">
            <w:pPr>
              <w:spacing w:after="0"/>
              <w:rPr>
                <w:rFonts w:ascii="Calibri" w:eastAsia="Times New Roman" w:hAnsi="Calibri" w:cs="Calibri"/>
                <w:color w:val="000000"/>
                <w:sz w:val="14"/>
                <w:szCs w:val="16"/>
                <w:lang w:val="en-US"/>
              </w:rPr>
            </w:pPr>
          </w:p>
        </w:tc>
      </w:tr>
      <w:tr w:rsidR="002B55A0" w14:paraId="11F7B90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349E3F"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A7BE9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B47695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A026B0"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3F90040" w14:textId="307F2E30"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28B4BF7" w14:textId="175D0B93"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1.32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4EE011B" w14:textId="2A8253DA"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9AD5E1C" w14:textId="1742CBE7" w:rsidR="002B55A0" w:rsidRPr="00DE1261" w:rsidRDefault="002B55A0" w:rsidP="002B55A0">
            <w:pPr>
              <w:spacing w:after="0"/>
              <w:rPr>
                <w:color w:val="000000"/>
                <w:sz w:val="16"/>
                <w:szCs w:val="16"/>
              </w:rPr>
            </w:pPr>
            <w:r w:rsidRPr="00DE1261">
              <w:rPr>
                <w:rFonts w:hint="eastAsia"/>
                <w:color w:val="000000"/>
                <w:sz w:val="16"/>
                <w:szCs w:val="16"/>
              </w:rPr>
              <w:t xml:space="preserve">0.78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B002C8B" w14:textId="647D80E1"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0B99833" w14:textId="25CEF020"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0.58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10D63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FF6AEDB"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59EEE35"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D2561C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244F01" w14:textId="77777777" w:rsidR="002B55A0" w:rsidRDefault="002B55A0" w:rsidP="002B55A0">
            <w:pPr>
              <w:spacing w:after="0"/>
              <w:rPr>
                <w:rFonts w:ascii="Calibri" w:eastAsia="Times New Roman" w:hAnsi="Calibri" w:cs="Calibri"/>
                <w:color w:val="000000"/>
                <w:sz w:val="14"/>
                <w:szCs w:val="16"/>
                <w:lang w:val="en-US"/>
              </w:rPr>
            </w:pPr>
          </w:p>
        </w:tc>
      </w:tr>
      <w:tr w:rsidR="00DD5FBD" w14:paraId="56B42BD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9A56D0" w14:textId="321A6882"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28223C"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30B63DED"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40135EA" w14:textId="5A7276AD"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D7E2F5D" w14:textId="1A1BA39C"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CEC0F6C" w14:textId="6791BE86" w:rsidR="00DD5FBD" w:rsidRPr="002B0409" w:rsidRDefault="00DD5FBD" w:rsidP="00DD5FBD">
            <w:pPr>
              <w:spacing w:after="0"/>
              <w:rPr>
                <w:color w:val="000000"/>
                <w:sz w:val="16"/>
                <w:szCs w:val="16"/>
              </w:rPr>
            </w:pPr>
            <w:r w:rsidRPr="00812C4C">
              <w:rPr>
                <w:rFonts w:eastAsia="等线" w:hint="eastAsia"/>
                <w:color w:val="000000"/>
                <w:sz w:val="16"/>
                <w:szCs w:val="16"/>
              </w:rPr>
              <w:t xml:space="preserve">0.96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718A031" w14:textId="64D78D9D"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6C63850" w14:textId="78950A06" w:rsidR="00DD5FBD" w:rsidRPr="002B0409" w:rsidRDefault="00DD5FBD" w:rsidP="00DD5FBD">
            <w:pPr>
              <w:spacing w:after="0"/>
              <w:rPr>
                <w:color w:val="000000"/>
                <w:sz w:val="16"/>
                <w:szCs w:val="16"/>
              </w:rPr>
            </w:pPr>
            <w:r w:rsidRPr="00DE1261">
              <w:rPr>
                <w:rFonts w:hint="eastAsia"/>
                <w:color w:val="000000"/>
                <w:sz w:val="16"/>
                <w:szCs w:val="16"/>
              </w:rPr>
              <w:t xml:space="preserve">0.56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D6B3DF6" w14:textId="3DC62CDA"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634EB98" w14:textId="0EDEC595" w:rsidR="00DD5FBD" w:rsidRPr="002B0409" w:rsidRDefault="00DD5FBD" w:rsidP="00DD5FBD">
            <w:pPr>
              <w:spacing w:after="0"/>
              <w:rPr>
                <w:color w:val="000000"/>
                <w:sz w:val="16"/>
                <w:szCs w:val="16"/>
              </w:rPr>
            </w:pPr>
            <w:r w:rsidRPr="00DE1261">
              <w:rPr>
                <w:rFonts w:hint="eastAsia"/>
                <w:color w:val="000000"/>
                <w:sz w:val="16"/>
                <w:szCs w:val="16"/>
              </w:rPr>
              <w:t xml:space="preserve">0.45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73F0F45" w14:textId="54BDCF2B"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93996DE" w14:textId="10C17B9E"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9691196"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15DA375" w14:textId="7ED49BD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0548D0E" w14:textId="77777777" w:rsidR="00DD5FBD" w:rsidRDefault="00DD5FBD" w:rsidP="00DD5FBD">
            <w:pPr>
              <w:spacing w:after="0"/>
              <w:rPr>
                <w:rFonts w:ascii="Calibri" w:eastAsia="Times New Roman" w:hAnsi="Calibri" w:cs="Calibri"/>
                <w:color w:val="000000"/>
                <w:sz w:val="14"/>
                <w:szCs w:val="16"/>
                <w:lang w:val="en-US"/>
              </w:rPr>
            </w:pPr>
          </w:p>
        </w:tc>
      </w:tr>
      <w:tr w:rsidR="002B55A0" w14:paraId="4770272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782D979"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DDE82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920CB6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A2926EE"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7C76ED8" w14:textId="316045AE"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8F4545F" w14:textId="066740C2"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3.06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0559CC0" w14:textId="3C609B73"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F6B3C3B" w14:textId="26F2D48C" w:rsidR="002B55A0" w:rsidRPr="00DE1261" w:rsidRDefault="002B55A0" w:rsidP="002B55A0">
            <w:pPr>
              <w:spacing w:after="0"/>
              <w:rPr>
                <w:color w:val="000000"/>
                <w:sz w:val="16"/>
                <w:szCs w:val="16"/>
              </w:rPr>
            </w:pPr>
            <w:r w:rsidRPr="00DE1261">
              <w:rPr>
                <w:rFonts w:hint="eastAsia"/>
                <w:color w:val="000000"/>
                <w:sz w:val="16"/>
                <w:szCs w:val="16"/>
              </w:rPr>
              <w:t xml:space="preserve">1.69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FF26C0B" w14:textId="76B37D5C"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22795D8" w14:textId="4ADC517D"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1.16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3AC73F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9EA4F55"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CF23FFB"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48D3A55"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903808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667B1D5"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31E27F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EF5A83" w14:textId="77777777" w:rsidR="002B55A0" w:rsidRDefault="002B55A0" w:rsidP="002B55A0">
            <w:pPr>
              <w:spacing w:after="0"/>
              <w:rPr>
                <w:rFonts w:ascii="Calibri" w:eastAsia="Times New Roman" w:hAnsi="Calibri" w:cs="Calibri"/>
                <w:color w:val="000000"/>
                <w:sz w:val="14"/>
                <w:szCs w:val="16"/>
                <w:lang w:val="en-US"/>
              </w:rPr>
            </w:pPr>
          </w:p>
        </w:tc>
      </w:tr>
      <w:tr w:rsidR="002B55A0" w14:paraId="2F8CE87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38C9FC" w14:textId="292CEC05"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B67354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174179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A986F7" w14:textId="5DB92503"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6AB70F8" w14:textId="555DEBEB"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A19D6A0" w14:textId="422C1191" w:rsidR="002B55A0" w:rsidRPr="00D711CA" w:rsidRDefault="002B55A0" w:rsidP="002B55A0">
            <w:pPr>
              <w:spacing w:after="0"/>
              <w:rPr>
                <w:color w:val="FF0000"/>
                <w:sz w:val="16"/>
                <w:szCs w:val="16"/>
              </w:rPr>
            </w:pPr>
            <w:r w:rsidRPr="00812C4C">
              <w:rPr>
                <w:rFonts w:eastAsia="等线" w:hint="eastAsia"/>
                <w:color w:val="000000"/>
                <w:sz w:val="16"/>
                <w:szCs w:val="16"/>
              </w:rPr>
              <w:t xml:space="preserve">2.47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C4B8D9F" w14:textId="61385554"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984C9E7" w14:textId="4CD0B435" w:rsidR="002B55A0" w:rsidRPr="002B0409" w:rsidRDefault="002B55A0" w:rsidP="002B55A0">
            <w:pPr>
              <w:spacing w:after="0"/>
              <w:rPr>
                <w:color w:val="000000"/>
                <w:sz w:val="16"/>
                <w:szCs w:val="16"/>
              </w:rPr>
            </w:pPr>
            <w:r w:rsidRPr="00DE1261">
              <w:rPr>
                <w:rFonts w:hint="eastAsia"/>
                <w:color w:val="000000"/>
                <w:sz w:val="16"/>
                <w:szCs w:val="16"/>
              </w:rPr>
              <w:t xml:space="preserve">1.59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6428527" w14:textId="5EDD2E47"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0FAE1AA" w14:textId="012EF3F1" w:rsidR="002B55A0" w:rsidRPr="002B0409" w:rsidRDefault="002B55A0" w:rsidP="002B55A0">
            <w:pPr>
              <w:spacing w:after="0"/>
              <w:rPr>
                <w:color w:val="000000"/>
                <w:sz w:val="16"/>
                <w:szCs w:val="16"/>
              </w:rPr>
            </w:pPr>
            <w:r w:rsidRPr="00DE1261">
              <w:rPr>
                <w:rFonts w:hint="eastAsia"/>
                <w:color w:val="000000"/>
                <w:sz w:val="16"/>
                <w:szCs w:val="16"/>
              </w:rPr>
              <w:t xml:space="preserve">1.21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3B00EF4" w14:textId="77777777" w:rsidR="002B55A0" w:rsidRDefault="002B55A0" w:rsidP="002B55A0">
            <w:pPr>
              <w:spacing w:after="0"/>
              <w:jc w:val="center"/>
              <w:rPr>
                <w:rFonts w:ascii="Calibri" w:eastAsiaTheme="minorEastAsia" w:hAnsi="Calibri" w:cs="Calibri"/>
                <w:color w:val="000000"/>
                <w:sz w:val="14"/>
                <w:szCs w:val="16"/>
                <w:lang w:val="en-US"/>
              </w:rPr>
            </w:pPr>
          </w:p>
        </w:tc>
        <w:tc>
          <w:tcPr>
            <w:tcW w:w="674" w:type="dxa"/>
            <w:tcBorders>
              <w:top w:val="single" w:sz="4" w:space="0" w:color="auto"/>
              <w:left w:val="nil"/>
              <w:bottom w:val="single" w:sz="4" w:space="0" w:color="auto"/>
              <w:right w:val="single" w:sz="4" w:space="0" w:color="auto"/>
            </w:tcBorders>
            <w:shd w:val="clear" w:color="000000" w:fill="FFF2CC"/>
          </w:tcPr>
          <w:p w14:paraId="643A5219" w14:textId="77777777" w:rsidR="002B55A0" w:rsidRPr="00B003CD" w:rsidRDefault="002B55A0" w:rsidP="002B55A0">
            <w:pPr>
              <w:spacing w:after="0"/>
              <w:jc w:val="center"/>
              <w:rPr>
                <w:rFonts w:ascii="Calibri" w:eastAsiaTheme="minorEastAsia" w:hAnsi="Calibri" w:cs="Calibri"/>
                <w:color w:val="000000"/>
                <w:sz w:val="14"/>
                <w:szCs w:val="16"/>
                <w:lang w:val="en-US"/>
              </w:rPr>
            </w:pPr>
          </w:p>
        </w:tc>
        <w:tc>
          <w:tcPr>
            <w:tcW w:w="937" w:type="dxa"/>
            <w:tcBorders>
              <w:top w:val="single" w:sz="4" w:space="0" w:color="auto"/>
              <w:left w:val="nil"/>
              <w:bottom w:val="single" w:sz="4" w:space="0" w:color="auto"/>
              <w:right w:val="single" w:sz="4" w:space="0" w:color="auto"/>
            </w:tcBorders>
            <w:shd w:val="clear" w:color="000000" w:fill="D6DCE4"/>
          </w:tcPr>
          <w:p w14:paraId="5D542D9A"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1665600"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DFDE470"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0317D80"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C6C7069" w14:textId="25A84A2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7213220" w14:textId="77777777" w:rsidR="002B55A0" w:rsidRDefault="002B55A0" w:rsidP="002B55A0">
            <w:pPr>
              <w:spacing w:after="0"/>
              <w:rPr>
                <w:rFonts w:ascii="Calibri" w:eastAsia="Times New Roman" w:hAnsi="Calibri" w:cs="Calibri"/>
                <w:color w:val="000000"/>
                <w:sz w:val="14"/>
                <w:szCs w:val="16"/>
                <w:lang w:val="en-US"/>
              </w:rPr>
            </w:pPr>
          </w:p>
        </w:tc>
      </w:tr>
      <w:tr w:rsidR="002B55A0" w14:paraId="0980B28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9A317F" w14:textId="6886ED66"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062A3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1B8F0C3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29FC82" w14:textId="59D4CB09"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EC8D7B2" w14:textId="0F3069B2"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A07CB04" w14:textId="2FAABF45"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2.01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8041BF8" w14:textId="492E6D74"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0B19F76" w14:textId="7D9E3BAD" w:rsidR="002B55A0" w:rsidRPr="00DE1261" w:rsidRDefault="002B55A0" w:rsidP="002B55A0">
            <w:pPr>
              <w:spacing w:after="0"/>
              <w:rPr>
                <w:color w:val="000000"/>
                <w:sz w:val="16"/>
                <w:szCs w:val="16"/>
              </w:rPr>
            </w:pPr>
            <w:r w:rsidRPr="00DE1261">
              <w:rPr>
                <w:rFonts w:hint="eastAsia"/>
                <w:color w:val="000000"/>
                <w:sz w:val="16"/>
                <w:szCs w:val="16"/>
              </w:rPr>
              <w:t xml:space="preserve">1.30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93F2557" w14:textId="66453D5F"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68872A3" w14:textId="01511BA1"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1.01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A2D6F8" w14:textId="1BCB8076" w:rsidR="002B55A0" w:rsidRDefault="002B55A0" w:rsidP="002B55A0">
            <w:pPr>
              <w:spacing w:after="0"/>
              <w:jc w:val="center"/>
              <w:rPr>
                <w:rFonts w:ascii="Calibri" w:eastAsia="Times New Roman" w:hAnsi="Calibri" w:cs="Calibri"/>
                <w:color w:val="000000"/>
                <w:sz w:val="14"/>
                <w:szCs w:val="16"/>
                <w:lang w:val="en-US"/>
              </w:rPr>
            </w:pPr>
          </w:p>
        </w:tc>
        <w:tc>
          <w:tcPr>
            <w:tcW w:w="674" w:type="dxa"/>
            <w:tcBorders>
              <w:top w:val="single" w:sz="4" w:space="0" w:color="auto"/>
              <w:left w:val="nil"/>
              <w:bottom w:val="single" w:sz="4" w:space="0" w:color="auto"/>
              <w:right w:val="single" w:sz="4" w:space="0" w:color="auto"/>
            </w:tcBorders>
            <w:shd w:val="clear" w:color="000000" w:fill="FFF2CC"/>
          </w:tcPr>
          <w:p w14:paraId="511DB651"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BE8338A"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60E277A"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0D2DFD"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CAA255D"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668548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80711F" w14:textId="77777777" w:rsidR="002B55A0" w:rsidRDefault="002B55A0" w:rsidP="002B55A0">
            <w:pPr>
              <w:spacing w:after="0"/>
              <w:rPr>
                <w:rFonts w:ascii="Calibri" w:eastAsia="Times New Roman" w:hAnsi="Calibri" w:cs="Calibri"/>
                <w:color w:val="000000"/>
                <w:sz w:val="14"/>
                <w:szCs w:val="16"/>
                <w:lang w:val="en-US"/>
              </w:rPr>
            </w:pPr>
          </w:p>
        </w:tc>
      </w:tr>
      <w:tr w:rsidR="002B55A0" w14:paraId="155CB1B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94E30C6"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B1F13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07F002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34BA38"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8D8D413" w14:textId="4F53848A"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14CE606" w14:textId="5D0088CB"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1.72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E21373D" w14:textId="1529D13C"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B510ECF" w14:textId="38E9BC80" w:rsidR="002B55A0" w:rsidRPr="00DE1261" w:rsidRDefault="002B55A0" w:rsidP="002B55A0">
            <w:pPr>
              <w:spacing w:after="0"/>
              <w:rPr>
                <w:color w:val="000000"/>
                <w:sz w:val="16"/>
                <w:szCs w:val="16"/>
              </w:rPr>
            </w:pPr>
            <w:r w:rsidRPr="00DE1261">
              <w:rPr>
                <w:rFonts w:hint="eastAsia"/>
                <w:color w:val="000000"/>
                <w:sz w:val="16"/>
                <w:szCs w:val="16"/>
              </w:rPr>
              <w:t xml:space="preserve">1.09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FB1C130" w14:textId="09504EB7"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14D2BCD" w14:textId="7AAA7B9E"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0.82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96176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10C087C"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5AE368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76E4C01"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D66AB57"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6C7EE7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F13239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4A3194" w14:textId="77777777" w:rsidR="002B55A0" w:rsidRDefault="002B55A0" w:rsidP="002B55A0">
            <w:pPr>
              <w:spacing w:after="0"/>
              <w:rPr>
                <w:rFonts w:ascii="Calibri" w:eastAsia="Times New Roman" w:hAnsi="Calibri" w:cs="Calibri"/>
                <w:color w:val="000000"/>
                <w:sz w:val="14"/>
                <w:szCs w:val="16"/>
                <w:lang w:val="en-US"/>
              </w:rPr>
            </w:pPr>
          </w:p>
        </w:tc>
      </w:tr>
      <w:tr w:rsidR="002B55A0" w14:paraId="2B19C38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0198C4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F26288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5ED7C2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C0344A"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2A2D219" w14:textId="521088C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B62F368" w14:textId="4A3F2A65"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1.87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E20ACF4" w14:textId="004CB953"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697F41F" w14:textId="38859311" w:rsidR="002B55A0" w:rsidRPr="00DE1261" w:rsidRDefault="002B55A0" w:rsidP="002B55A0">
            <w:pPr>
              <w:spacing w:after="0"/>
              <w:rPr>
                <w:color w:val="000000"/>
                <w:sz w:val="16"/>
                <w:szCs w:val="16"/>
              </w:rPr>
            </w:pPr>
            <w:r w:rsidRPr="00DE1261">
              <w:rPr>
                <w:rFonts w:hint="eastAsia"/>
                <w:color w:val="000000"/>
                <w:sz w:val="16"/>
                <w:szCs w:val="16"/>
              </w:rPr>
              <w:t xml:space="preserve">1.14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E7CF6D2" w14:textId="68E876DA"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B159A8C" w14:textId="5A822528"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0.91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D6D8E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B4C136C"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091F996"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B20EA4C"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8C95AA6"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FA76180"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3546B7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AC0A73" w14:textId="77777777" w:rsidR="002B55A0" w:rsidRDefault="002B55A0" w:rsidP="002B55A0">
            <w:pPr>
              <w:spacing w:after="0"/>
              <w:rPr>
                <w:rFonts w:ascii="Calibri" w:eastAsia="Times New Roman" w:hAnsi="Calibri" w:cs="Calibri"/>
                <w:color w:val="000000"/>
                <w:sz w:val="14"/>
                <w:szCs w:val="16"/>
                <w:lang w:val="en-US"/>
              </w:rPr>
            </w:pPr>
          </w:p>
        </w:tc>
      </w:tr>
      <w:tr w:rsidR="00DD5FBD" w14:paraId="0F86450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12B0B9" w14:textId="64AFBAC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9D573C"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632864B3"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126047" w14:textId="1FAC00F2"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204710A" w14:textId="5F5C5B03"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F716007" w14:textId="744A3516" w:rsidR="00DD5FBD" w:rsidRPr="002B0409" w:rsidRDefault="00DD5FBD" w:rsidP="00DD5FBD">
            <w:pPr>
              <w:spacing w:after="0"/>
              <w:rPr>
                <w:color w:val="000000"/>
                <w:sz w:val="16"/>
                <w:szCs w:val="16"/>
              </w:rPr>
            </w:pPr>
            <w:r w:rsidRPr="00812C4C">
              <w:rPr>
                <w:rFonts w:eastAsia="等线" w:hint="eastAsia"/>
                <w:color w:val="000000"/>
                <w:sz w:val="16"/>
                <w:szCs w:val="16"/>
              </w:rPr>
              <w:t xml:space="preserve">1.76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B7DCCC0" w14:textId="1A6E666B"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24C448" w14:textId="7767B6FC" w:rsidR="00DD5FBD" w:rsidRPr="002B0409" w:rsidRDefault="00DD5FBD" w:rsidP="00DD5FBD">
            <w:pPr>
              <w:spacing w:after="0"/>
              <w:rPr>
                <w:color w:val="000000"/>
                <w:sz w:val="16"/>
                <w:szCs w:val="16"/>
              </w:rPr>
            </w:pPr>
            <w:r w:rsidRPr="00DE1261">
              <w:rPr>
                <w:rFonts w:hint="eastAsia"/>
                <w:color w:val="000000"/>
                <w:sz w:val="16"/>
                <w:szCs w:val="16"/>
              </w:rPr>
              <w:t xml:space="preserve">1.08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18AD29A" w14:textId="39248820"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5BE2C9E" w14:textId="4DD84D91" w:rsidR="00DD5FBD" w:rsidRPr="002B0409" w:rsidRDefault="00DD5FBD" w:rsidP="00DD5FBD">
            <w:pPr>
              <w:spacing w:after="0"/>
              <w:rPr>
                <w:color w:val="000000"/>
                <w:sz w:val="16"/>
                <w:szCs w:val="16"/>
              </w:rPr>
            </w:pPr>
            <w:r w:rsidRPr="00DE1261">
              <w:rPr>
                <w:rFonts w:hint="eastAsia"/>
                <w:color w:val="000000"/>
                <w:sz w:val="16"/>
                <w:szCs w:val="16"/>
              </w:rPr>
              <w:t xml:space="preserve">0.82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BC29EF6" w14:textId="4DF4F4CB"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4591CFC" w14:textId="495FFFB0"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4318BEA"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BD1705E"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CD09040"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83AD9BE"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9B9AC50" w14:textId="24C0167B"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3145ED1" w14:textId="77777777" w:rsidR="00DD5FBD" w:rsidRDefault="00DD5FBD" w:rsidP="00DD5FBD">
            <w:pPr>
              <w:spacing w:after="0"/>
              <w:rPr>
                <w:rFonts w:ascii="Calibri" w:eastAsia="Times New Roman" w:hAnsi="Calibri" w:cs="Calibri"/>
                <w:color w:val="000000"/>
                <w:sz w:val="14"/>
                <w:szCs w:val="16"/>
                <w:lang w:val="en-US"/>
              </w:rPr>
            </w:pPr>
          </w:p>
        </w:tc>
      </w:tr>
      <w:tr w:rsidR="002B55A0" w14:paraId="27DE811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6F0583"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33228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0C111E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D98C5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9EA8868" w14:textId="751C73AE"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57FAF3D" w14:textId="7D19EF6E"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1.82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E726625" w14:textId="185BD25E"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5C548A5" w14:textId="1DCEDD29" w:rsidR="002B55A0" w:rsidRPr="00DE1261" w:rsidRDefault="002B55A0" w:rsidP="002B55A0">
            <w:pPr>
              <w:spacing w:after="0"/>
              <w:rPr>
                <w:color w:val="000000"/>
                <w:sz w:val="16"/>
                <w:szCs w:val="16"/>
              </w:rPr>
            </w:pPr>
            <w:r w:rsidRPr="00DE1261">
              <w:rPr>
                <w:rFonts w:hint="eastAsia"/>
                <w:color w:val="000000"/>
                <w:sz w:val="16"/>
                <w:szCs w:val="16"/>
              </w:rPr>
              <w:t xml:space="preserve">1.04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C80CC6B" w14:textId="498701ED"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42EDC9E" w14:textId="5B197557"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0.81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4D278A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96AB386"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D75D8E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0EB264" w14:textId="77777777" w:rsidR="002B55A0" w:rsidRDefault="002B55A0" w:rsidP="002B55A0">
            <w:pPr>
              <w:spacing w:after="0"/>
              <w:rPr>
                <w:rFonts w:ascii="Calibri" w:eastAsia="Times New Roman" w:hAnsi="Calibri" w:cs="Calibri"/>
                <w:color w:val="000000"/>
                <w:sz w:val="14"/>
                <w:szCs w:val="16"/>
                <w:lang w:val="en-US"/>
              </w:rPr>
            </w:pPr>
          </w:p>
        </w:tc>
      </w:tr>
      <w:tr w:rsidR="00DD5FBD" w14:paraId="0B6FE4C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74AB60F" w14:textId="7D68AACB"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6D2A34"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7DF8DB7D"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37253C" w14:textId="4F093901"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69C39BB" w14:textId="5F8EC223"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25F60A0" w14:textId="67033AB5" w:rsidR="00DD5FBD" w:rsidRPr="002B0409" w:rsidRDefault="00DD5FBD" w:rsidP="00DD5FBD">
            <w:pPr>
              <w:spacing w:after="0"/>
              <w:rPr>
                <w:color w:val="000000"/>
                <w:sz w:val="16"/>
                <w:szCs w:val="16"/>
              </w:rPr>
            </w:pPr>
            <w:r w:rsidRPr="00812C4C">
              <w:rPr>
                <w:rFonts w:eastAsia="等线" w:hint="eastAsia"/>
                <w:color w:val="000000"/>
                <w:sz w:val="16"/>
                <w:szCs w:val="16"/>
              </w:rPr>
              <w:t xml:space="preserve">1.69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00A9B9E" w14:textId="15A22A89"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200A670" w14:textId="24074111" w:rsidR="00DD5FBD" w:rsidRPr="002B0409" w:rsidRDefault="00DD5FBD" w:rsidP="00DD5FBD">
            <w:pPr>
              <w:spacing w:after="0"/>
              <w:rPr>
                <w:color w:val="000000"/>
                <w:sz w:val="16"/>
                <w:szCs w:val="16"/>
              </w:rPr>
            </w:pPr>
            <w:r w:rsidRPr="00DE1261">
              <w:rPr>
                <w:rFonts w:hint="eastAsia"/>
                <w:color w:val="000000"/>
                <w:sz w:val="16"/>
                <w:szCs w:val="16"/>
              </w:rPr>
              <w:t xml:space="preserve">0.92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DFDC657" w14:textId="5B61B3D1"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BAEE587" w14:textId="7AB76DE2" w:rsidR="00DD5FBD" w:rsidRPr="002B0409" w:rsidRDefault="00DD5FBD" w:rsidP="00DD5FBD">
            <w:pPr>
              <w:spacing w:after="0"/>
              <w:rPr>
                <w:color w:val="000000"/>
                <w:sz w:val="16"/>
                <w:szCs w:val="16"/>
              </w:rPr>
            </w:pPr>
            <w:r w:rsidRPr="00DE1261">
              <w:rPr>
                <w:rFonts w:hint="eastAsia"/>
                <w:color w:val="000000"/>
                <w:sz w:val="16"/>
                <w:szCs w:val="16"/>
              </w:rPr>
              <w:t xml:space="preserve">0.72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A8486E" w14:textId="05EE9299"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5EF7C61" w14:textId="2C7AB0AE"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F83559A" w14:textId="6710FBF3"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77CFE9" w14:textId="77777777" w:rsidR="00DD5FBD" w:rsidRDefault="00DD5FBD" w:rsidP="00DD5FBD">
            <w:pPr>
              <w:spacing w:after="0"/>
              <w:rPr>
                <w:rFonts w:ascii="Calibri" w:eastAsia="Times New Roman" w:hAnsi="Calibri" w:cs="Calibri"/>
                <w:color w:val="000000"/>
                <w:sz w:val="14"/>
                <w:szCs w:val="16"/>
                <w:lang w:val="en-US"/>
              </w:rPr>
            </w:pPr>
          </w:p>
        </w:tc>
      </w:tr>
      <w:tr w:rsidR="002B55A0" w14:paraId="2B22BAE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0A41BE" w14:textId="1E61BE21"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C7A82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548B4B9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F6573C" w14:textId="7EDFD51D"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97D53B1" w14:textId="02BA902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8007E4C" w14:textId="01F01364"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1.09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5FA1103" w14:textId="09469342"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56B6D0B" w14:textId="4557F47B" w:rsidR="002B55A0" w:rsidRPr="00DE1261" w:rsidRDefault="002B55A0" w:rsidP="002B55A0">
            <w:pPr>
              <w:spacing w:after="0"/>
              <w:rPr>
                <w:color w:val="000000"/>
                <w:sz w:val="16"/>
                <w:szCs w:val="16"/>
              </w:rPr>
            </w:pPr>
            <w:r w:rsidRPr="00DE1261">
              <w:rPr>
                <w:rFonts w:hint="eastAsia"/>
                <w:color w:val="000000"/>
                <w:sz w:val="16"/>
                <w:szCs w:val="16"/>
              </w:rPr>
              <w:t xml:space="preserve">0.66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5430761" w14:textId="4E3C472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77ED98D" w14:textId="69FF6ACA"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0.51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86CAA5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BD0E888"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75AA8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1B15DD" w14:textId="77777777" w:rsidR="002B55A0" w:rsidRDefault="002B55A0" w:rsidP="002B55A0">
            <w:pPr>
              <w:spacing w:after="0"/>
              <w:rPr>
                <w:rFonts w:ascii="Calibri" w:eastAsia="Times New Roman" w:hAnsi="Calibri" w:cs="Calibri"/>
                <w:color w:val="000000"/>
                <w:sz w:val="14"/>
                <w:szCs w:val="16"/>
                <w:lang w:val="en-US"/>
              </w:rPr>
            </w:pPr>
          </w:p>
        </w:tc>
      </w:tr>
      <w:tr w:rsidR="002B55A0" w14:paraId="05D8438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E69981E"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FDB36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6D9589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28FD63"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E8D98F4" w14:textId="4A392765"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931A83F" w14:textId="7EDFE3D8"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0.92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1107067" w14:textId="738C0D91"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EB4C81A" w14:textId="04C8A03B" w:rsidR="002B55A0" w:rsidRPr="00DE1261" w:rsidRDefault="002B55A0" w:rsidP="002B55A0">
            <w:pPr>
              <w:spacing w:after="0"/>
              <w:rPr>
                <w:color w:val="000000"/>
                <w:sz w:val="16"/>
                <w:szCs w:val="16"/>
              </w:rPr>
            </w:pPr>
            <w:r w:rsidRPr="00DE1261">
              <w:rPr>
                <w:rFonts w:hint="eastAsia"/>
                <w:color w:val="000000"/>
                <w:sz w:val="16"/>
                <w:szCs w:val="16"/>
              </w:rPr>
              <w:t xml:space="preserve">0.53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86D7F7D" w14:textId="798237B2"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BC0AEF6" w14:textId="43C0BB60"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04D0F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5D12CAF"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ABFBC8"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34E7091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5389C0" w14:textId="77777777" w:rsidR="002B55A0" w:rsidRDefault="002B55A0" w:rsidP="002B55A0">
            <w:pPr>
              <w:spacing w:after="0"/>
              <w:rPr>
                <w:rFonts w:ascii="Calibri" w:eastAsia="Times New Roman" w:hAnsi="Calibri" w:cs="Calibri"/>
                <w:color w:val="000000"/>
                <w:sz w:val="14"/>
                <w:szCs w:val="16"/>
                <w:lang w:val="en-US"/>
              </w:rPr>
            </w:pPr>
          </w:p>
        </w:tc>
      </w:tr>
      <w:tr w:rsidR="002B55A0" w14:paraId="6BA012F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A41F8F"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5B98A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FFC012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C42D40"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E08B70F" w14:textId="0DA937DF"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F6386E1" w14:textId="7DC1E489"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1.32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83A23B4" w14:textId="5EF167B8"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978928B" w14:textId="63022B60" w:rsidR="002B55A0" w:rsidRPr="00DE1261" w:rsidRDefault="002B55A0" w:rsidP="002B55A0">
            <w:pPr>
              <w:spacing w:after="0"/>
              <w:rPr>
                <w:color w:val="000000"/>
                <w:sz w:val="16"/>
                <w:szCs w:val="16"/>
              </w:rPr>
            </w:pPr>
            <w:r w:rsidRPr="00DE1261">
              <w:rPr>
                <w:rFonts w:hint="eastAsia"/>
                <w:color w:val="000000"/>
                <w:sz w:val="16"/>
                <w:szCs w:val="16"/>
              </w:rPr>
              <w:t xml:space="preserve">0.77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19ADCC1" w14:textId="139F9F07"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D138E23" w14:textId="00B898C2"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0.58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240AD2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63EB1B8"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E34947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22FB784" w14:textId="77777777" w:rsidR="002B55A0" w:rsidRDefault="002B55A0" w:rsidP="002B55A0">
            <w:pPr>
              <w:spacing w:after="0"/>
              <w:rPr>
                <w:rFonts w:ascii="Calibri" w:eastAsia="Times New Roman" w:hAnsi="Calibri" w:cs="Calibri"/>
                <w:color w:val="000000"/>
                <w:sz w:val="14"/>
                <w:szCs w:val="16"/>
                <w:lang w:val="en-US"/>
              </w:rPr>
            </w:pPr>
          </w:p>
        </w:tc>
      </w:tr>
      <w:tr w:rsidR="00DD5FBD" w14:paraId="299EA58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ADC136" w14:textId="4F606E8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17D85D7"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07845D8E"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2D9FB20" w14:textId="7C05B8E5"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F83D18B" w14:textId="2FD118E4"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F0A8FF3" w14:textId="12695B60" w:rsidR="00DD5FBD" w:rsidRPr="002B0409" w:rsidRDefault="00DD5FBD" w:rsidP="00DD5FBD">
            <w:pPr>
              <w:spacing w:after="0"/>
              <w:rPr>
                <w:color w:val="000000"/>
                <w:sz w:val="16"/>
                <w:szCs w:val="16"/>
              </w:rPr>
            </w:pPr>
            <w:r w:rsidRPr="00812C4C">
              <w:rPr>
                <w:rFonts w:eastAsia="等线" w:hint="eastAsia"/>
                <w:color w:val="000000"/>
                <w:sz w:val="16"/>
                <w:szCs w:val="16"/>
              </w:rPr>
              <w:t xml:space="preserve">0.96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3411792" w14:textId="6E24ED69"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3322205" w14:textId="6546FBDB" w:rsidR="00DD5FBD" w:rsidRPr="002B0409" w:rsidRDefault="00DD5FBD" w:rsidP="00DD5FBD">
            <w:pPr>
              <w:spacing w:after="0"/>
              <w:rPr>
                <w:color w:val="000000"/>
                <w:sz w:val="16"/>
                <w:szCs w:val="16"/>
              </w:rPr>
            </w:pPr>
            <w:r w:rsidRPr="00DE1261">
              <w:rPr>
                <w:rFonts w:hint="eastAsia"/>
                <w:color w:val="000000"/>
                <w:sz w:val="16"/>
                <w:szCs w:val="16"/>
              </w:rPr>
              <w:t xml:space="preserve">0.57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54FD589" w14:textId="6DA490A7"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2BFB9B0" w14:textId="44C90AD7" w:rsidR="00DD5FBD" w:rsidRPr="002B0409" w:rsidRDefault="00DD5FBD" w:rsidP="00DD5FBD">
            <w:pPr>
              <w:spacing w:after="0"/>
              <w:rPr>
                <w:color w:val="000000"/>
                <w:sz w:val="16"/>
                <w:szCs w:val="16"/>
              </w:rPr>
            </w:pPr>
            <w:r w:rsidRPr="00DE1261">
              <w:rPr>
                <w:rFonts w:hint="eastAsia"/>
                <w:color w:val="000000"/>
                <w:sz w:val="16"/>
                <w:szCs w:val="16"/>
              </w:rPr>
              <w:t xml:space="preserve">0.47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0439BBC" w14:textId="69B2EFDF"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BA4C71" w14:textId="10A9384C"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2138064" w14:textId="119E7764"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314131" w14:textId="77777777" w:rsidR="00DD5FBD" w:rsidRDefault="00DD5FBD" w:rsidP="00DD5FBD">
            <w:pPr>
              <w:spacing w:after="0"/>
              <w:rPr>
                <w:rFonts w:ascii="Calibri" w:eastAsia="Times New Roman" w:hAnsi="Calibri" w:cs="Calibri"/>
                <w:color w:val="000000"/>
                <w:sz w:val="14"/>
                <w:szCs w:val="16"/>
                <w:lang w:val="en-US"/>
              </w:rPr>
            </w:pPr>
          </w:p>
        </w:tc>
      </w:tr>
      <w:tr w:rsidR="002B55A0" w14:paraId="66D0164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7036A6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16A2C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46E80C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4F5B1D"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56734F0" w14:textId="03B4A31F"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366A704" w14:textId="1D0B2920"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4.96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221767" w14:textId="19B4C0BF"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AE880D1" w14:textId="77359DA6" w:rsidR="002B55A0" w:rsidRPr="00DE1261" w:rsidRDefault="002B55A0" w:rsidP="002B55A0">
            <w:pPr>
              <w:spacing w:after="0"/>
              <w:rPr>
                <w:color w:val="000000"/>
                <w:sz w:val="16"/>
                <w:szCs w:val="16"/>
              </w:rPr>
            </w:pPr>
            <w:r w:rsidRPr="00DE1261">
              <w:rPr>
                <w:rFonts w:hint="eastAsia"/>
                <w:color w:val="000000"/>
                <w:sz w:val="16"/>
                <w:szCs w:val="16"/>
              </w:rPr>
              <w:t xml:space="preserve">2.64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4A2A6D2" w14:textId="5D4E50F3"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EE69868" w14:textId="0F7C461D"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1.98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F71D0F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6B091E"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149BF4E"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53CF377"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E551E2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72BD2B" w14:textId="77777777" w:rsidR="002B55A0" w:rsidRDefault="002B55A0" w:rsidP="002B55A0">
            <w:pPr>
              <w:spacing w:after="0"/>
              <w:rPr>
                <w:rFonts w:ascii="Calibri" w:eastAsia="Times New Roman" w:hAnsi="Calibri" w:cs="Calibri"/>
                <w:color w:val="000000"/>
                <w:sz w:val="14"/>
                <w:szCs w:val="16"/>
                <w:lang w:val="en-US"/>
              </w:rPr>
            </w:pPr>
          </w:p>
        </w:tc>
      </w:tr>
      <w:tr w:rsidR="00DD5FBD" w14:paraId="1C96463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E7995F0" w14:textId="3FD60281"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2AF66B"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5B3C1B65"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97A0848" w14:textId="2BF3D832"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99C81CD" w14:textId="43E289E5"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42C98E7" w14:textId="503577E2" w:rsidR="00DD5FBD" w:rsidRPr="00D711CA" w:rsidRDefault="00DD5FBD" w:rsidP="00DD5FBD">
            <w:pPr>
              <w:spacing w:after="0"/>
              <w:rPr>
                <w:color w:val="FF0000"/>
                <w:sz w:val="16"/>
                <w:szCs w:val="16"/>
              </w:rPr>
            </w:pPr>
            <w:r w:rsidRPr="00812C4C">
              <w:rPr>
                <w:rFonts w:eastAsia="等线" w:hint="eastAsia"/>
                <w:color w:val="000000"/>
                <w:sz w:val="16"/>
                <w:szCs w:val="16"/>
              </w:rPr>
              <w:t xml:space="preserve">2.94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DF27A1C" w14:textId="46530C92"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A4353C0" w14:textId="5EEDE54F" w:rsidR="00DD5FBD" w:rsidRPr="002B0409" w:rsidRDefault="00DD5FBD" w:rsidP="00DD5FBD">
            <w:pPr>
              <w:spacing w:after="0"/>
              <w:rPr>
                <w:color w:val="000000"/>
                <w:sz w:val="16"/>
                <w:szCs w:val="16"/>
              </w:rPr>
            </w:pPr>
            <w:r w:rsidRPr="00DE1261">
              <w:rPr>
                <w:rFonts w:hint="eastAsia"/>
                <w:color w:val="000000"/>
                <w:sz w:val="16"/>
                <w:szCs w:val="16"/>
              </w:rPr>
              <w:t xml:space="preserve">1.93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3F09C7B" w14:textId="208464E7"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0AFE935" w14:textId="2D9A809B" w:rsidR="00DD5FBD" w:rsidRPr="002B0409" w:rsidRDefault="00DD5FBD" w:rsidP="00DD5FBD">
            <w:pPr>
              <w:spacing w:after="0"/>
              <w:rPr>
                <w:color w:val="000000"/>
                <w:sz w:val="16"/>
                <w:szCs w:val="16"/>
              </w:rPr>
            </w:pPr>
            <w:r w:rsidRPr="00DE1261">
              <w:rPr>
                <w:rFonts w:hint="eastAsia"/>
                <w:color w:val="000000"/>
                <w:sz w:val="16"/>
                <w:szCs w:val="16"/>
              </w:rPr>
              <w:t xml:space="preserve">1.49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927DE1" w14:textId="7C8E4C4F"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9F40299" w14:textId="7A127F69"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4BF7573"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0096F0E"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114639A" w14:textId="44F6415B"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3DD160" w14:textId="77777777" w:rsidR="00DD5FBD" w:rsidRDefault="00DD5FBD" w:rsidP="00DD5FBD">
            <w:pPr>
              <w:spacing w:after="0"/>
              <w:rPr>
                <w:rFonts w:ascii="Calibri" w:eastAsia="Times New Roman" w:hAnsi="Calibri" w:cs="Calibri"/>
                <w:color w:val="000000"/>
                <w:sz w:val="14"/>
                <w:szCs w:val="16"/>
                <w:lang w:val="en-US"/>
              </w:rPr>
            </w:pPr>
          </w:p>
        </w:tc>
      </w:tr>
      <w:tr w:rsidR="002B55A0" w14:paraId="25926E6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7F28A36" w14:textId="7EA5482D"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5CED40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0AA980D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91C873" w14:textId="23C07F9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DC3CD0D" w14:textId="64D0E16B"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B9E4D6F" w14:textId="2E44E8FA"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2.66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30D4967" w14:textId="7B1604D1"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FC5E975" w14:textId="6782F937" w:rsidR="002B55A0" w:rsidRPr="00DE1261" w:rsidRDefault="002B55A0" w:rsidP="002B55A0">
            <w:pPr>
              <w:spacing w:after="0"/>
              <w:rPr>
                <w:color w:val="000000"/>
                <w:sz w:val="16"/>
                <w:szCs w:val="16"/>
              </w:rPr>
            </w:pPr>
            <w:r w:rsidRPr="00DE1261">
              <w:rPr>
                <w:rFonts w:hint="eastAsia"/>
                <w:color w:val="000000"/>
                <w:sz w:val="16"/>
                <w:szCs w:val="16"/>
              </w:rPr>
              <w:t xml:space="preserve">1.65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699FCB4" w14:textId="121FB79B"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C805F00" w14:textId="1B448B62"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1.30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C98C7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61FA39A"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6D41F0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2B6AEA6"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556FA1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C5DBEA" w14:textId="77777777" w:rsidR="002B55A0" w:rsidRDefault="002B55A0" w:rsidP="002B55A0">
            <w:pPr>
              <w:spacing w:after="0"/>
              <w:rPr>
                <w:rFonts w:ascii="Calibri" w:eastAsia="Times New Roman" w:hAnsi="Calibri" w:cs="Calibri"/>
                <w:color w:val="000000"/>
                <w:sz w:val="14"/>
                <w:szCs w:val="16"/>
                <w:lang w:val="en-US"/>
              </w:rPr>
            </w:pPr>
          </w:p>
        </w:tc>
      </w:tr>
      <w:tr w:rsidR="002B55A0" w14:paraId="7DB51ED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DA17F4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9D23F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27A35D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56F606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CD22236" w14:textId="3C64ADCC"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47766CF" w14:textId="3D8D35A4"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2.26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3AFC9F8" w14:textId="16C3C69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E426D4" w14:textId="52FB39AD" w:rsidR="002B55A0" w:rsidRPr="00DE1261" w:rsidRDefault="002B55A0" w:rsidP="002B55A0">
            <w:pPr>
              <w:spacing w:after="0"/>
              <w:rPr>
                <w:color w:val="000000"/>
                <w:sz w:val="16"/>
                <w:szCs w:val="16"/>
              </w:rPr>
            </w:pPr>
            <w:r w:rsidRPr="00DE1261">
              <w:rPr>
                <w:rFonts w:hint="eastAsia"/>
                <w:color w:val="000000"/>
                <w:sz w:val="16"/>
                <w:szCs w:val="16"/>
              </w:rPr>
              <w:t xml:space="preserve">1.45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0B2770D" w14:textId="65D365EF"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98DCDA4" w14:textId="40388781"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1.12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016F4F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BC01AEA"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3D580E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0BE644D"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31A9DA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1F455F" w14:textId="77777777" w:rsidR="002B55A0" w:rsidRDefault="002B55A0" w:rsidP="002B55A0">
            <w:pPr>
              <w:spacing w:after="0"/>
              <w:rPr>
                <w:rFonts w:ascii="Calibri" w:eastAsia="Times New Roman" w:hAnsi="Calibri" w:cs="Calibri"/>
                <w:color w:val="000000"/>
                <w:sz w:val="14"/>
                <w:szCs w:val="16"/>
                <w:lang w:val="en-US"/>
              </w:rPr>
            </w:pPr>
          </w:p>
        </w:tc>
      </w:tr>
      <w:tr w:rsidR="002B55A0" w14:paraId="5918A8E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6D3803"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0A822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B304C2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6E5D479"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A1511AB" w14:textId="7D6C427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55397E7" w14:textId="216DB861"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2.42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2F73709" w14:textId="6FA5F0F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1071E00" w14:textId="5FB6CEF7" w:rsidR="002B55A0" w:rsidRPr="00DE1261" w:rsidRDefault="002B55A0" w:rsidP="002B55A0">
            <w:pPr>
              <w:spacing w:after="0"/>
              <w:rPr>
                <w:color w:val="000000"/>
                <w:sz w:val="16"/>
                <w:szCs w:val="16"/>
              </w:rPr>
            </w:pPr>
            <w:r w:rsidRPr="00DE1261">
              <w:rPr>
                <w:rFonts w:hint="eastAsia"/>
                <w:color w:val="000000"/>
                <w:sz w:val="16"/>
                <w:szCs w:val="16"/>
              </w:rPr>
              <w:t xml:space="preserve">1.44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916B5A5" w14:textId="79FA7D9A"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7437E5D" w14:textId="1B2A1D8D"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1.18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353A6B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B2F1709"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893B7C6"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5FDD204"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56EA7F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12D7CC6" w14:textId="77777777" w:rsidR="002B55A0" w:rsidRDefault="002B55A0" w:rsidP="002B55A0">
            <w:pPr>
              <w:spacing w:after="0"/>
              <w:rPr>
                <w:rFonts w:ascii="Calibri" w:eastAsia="Times New Roman" w:hAnsi="Calibri" w:cs="Calibri"/>
                <w:color w:val="000000"/>
                <w:sz w:val="14"/>
                <w:szCs w:val="16"/>
                <w:lang w:val="en-US"/>
              </w:rPr>
            </w:pPr>
          </w:p>
        </w:tc>
      </w:tr>
      <w:tr w:rsidR="00DD5FBD" w14:paraId="5F5AAAD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678205" w14:textId="6067D079"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B5ACC5"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19B1A9E1"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F3CB31" w14:textId="4FCEEBF0"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1C6D450" w14:textId="3D3F1438"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3CC0622" w14:textId="094717B7" w:rsidR="00DD5FBD" w:rsidRPr="002B0409" w:rsidRDefault="00DD5FBD" w:rsidP="00DD5FBD">
            <w:pPr>
              <w:spacing w:after="0"/>
              <w:rPr>
                <w:color w:val="000000"/>
                <w:sz w:val="16"/>
                <w:szCs w:val="16"/>
              </w:rPr>
            </w:pPr>
            <w:r w:rsidRPr="00812C4C">
              <w:rPr>
                <w:rFonts w:eastAsia="等线" w:hint="eastAsia"/>
                <w:color w:val="000000"/>
                <w:sz w:val="16"/>
                <w:szCs w:val="16"/>
              </w:rPr>
              <w:t xml:space="preserve">2.26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51436F7" w14:textId="4C19D500"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38DA23C" w14:textId="032EB034" w:rsidR="00DD5FBD" w:rsidRPr="002B0409" w:rsidRDefault="00DD5FBD" w:rsidP="00DD5FBD">
            <w:pPr>
              <w:spacing w:after="0"/>
              <w:rPr>
                <w:color w:val="000000"/>
                <w:sz w:val="16"/>
                <w:szCs w:val="16"/>
              </w:rPr>
            </w:pPr>
            <w:r w:rsidRPr="00DE1261">
              <w:rPr>
                <w:rFonts w:hint="eastAsia"/>
                <w:color w:val="000000"/>
                <w:sz w:val="16"/>
                <w:szCs w:val="16"/>
              </w:rPr>
              <w:t xml:space="preserve">1.41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B959F0F" w14:textId="19B17FD9"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603ABF7" w14:textId="39BC7022" w:rsidR="00DD5FBD" w:rsidRPr="002B0409" w:rsidRDefault="00DD5FBD" w:rsidP="00DD5FBD">
            <w:pPr>
              <w:spacing w:after="0"/>
              <w:rPr>
                <w:color w:val="000000"/>
                <w:sz w:val="16"/>
                <w:szCs w:val="16"/>
              </w:rPr>
            </w:pPr>
            <w:r w:rsidRPr="00DE1261">
              <w:rPr>
                <w:rFonts w:hint="eastAsia"/>
                <w:color w:val="000000"/>
                <w:sz w:val="16"/>
                <w:szCs w:val="16"/>
              </w:rPr>
              <w:t xml:space="preserve">1.08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5E8C7F8" w14:textId="781D5CEA"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E4C597F" w14:textId="19827BB7"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6360EA9"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2DD31A0"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2124643" w14:textId="0AC5A4DD"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1E4C1D" w14:textId="77777777" w:rsidR="00DD5FBD" w:rsidRDefault="00DD5FBD" w:rsidP="00DD5FBD">
            <w:pPr>
              <w:spacing w:after="0"/>
              <w:rPr>
                <w:rFonts w:ascii="Calibri" w:eastAsia="Times New Roman" w:hAnsi="Calibri" w:cs="Calibri"/>
                <w:color w:val="000000"/>
                <w:sz w:val="14"/>
                <w:szCs w:val="16"/>
                <w:lang w:val="en-US"/>
              </w:rPr>
            </w:pPr>
          </w:p>
        </w:tc>
      </w:tr>
      <w:tr w:rsidR="002B55A0" w14:paraId="05C8F16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153C47"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B641C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205CB1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34D888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07C5679" w14:textId="37F7705A"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D0E4437" w14:textId="5B78772F"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1.75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75BA6CE" w14:textId="160D2D5B"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21B08DA" w14:textId="419FB76E" w:rsidR="002B55A0" w:rsidRPr="00DE1261" w:rsidRDefault="002B55A0" w:rsidP="002B55A0">
            <w:pPr>
              <w:spacing w:after="0"/>
              <w:rPr>
                <w:color w:val="000000"/>
                <w:sz w:val="16"/>
                <w:szCs w:val="16"/>
              </w:rPr>
            </w:pPr>
            <w:r w:rsidRPr="00DE1261">
              <w:rPr>
                <w:rFonts w:hint="eastAsia"/>
                <w:color w:val="000000"/>
                <w:sz w:val="16"/>
                <w:szCs w:val="16"/>
              </w:rPr>
              <w:t xml:space="preserve">1.04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22F48C6" w14:textId="498267E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B078288" w14:textId="1B1E0686"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0.82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A279AD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6CD9A3"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6E63BB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98F003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E07A16E" w14:textId="77777777" w:rsidR="002B55A0" w:rsidRDefault="002B55A0" w:rsidP="002B55A0">
            <w:pPr>
              <w:spacing w:after="0"/>
              <w:rPr>
                <w:rFonts w:ascii="Calibri" w:eastAsia="Times New Roman" w:hAnsi="Calibri" w:cs="Calibri"/>
                <w:color w:val="000000"/>
                <w:sz w:val="14"/>
                <w:szCs w:val="16"/>
                <w:lang w:val="en-US"/>
              </w:rPr>
            </w:pPr>
          </w:p>
        </w:tc>
      </w:tr>
      <w:tr w:rsidR="002B55A0" w14:paraId="7C135C2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8E09F75" w14:textId="4A1ADF70"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FAA2A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413FC2A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DC71D1" w14:textId="461A7706"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10721FC" w14:textId="2A9DF587"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AFB031" w14:textId="37812349"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1.66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071428" w14:textId="1291B30F"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9CF987" w14:textId="274CCB55" w:rsidR="002B55A0" w:rsidRPr="00DE1261" w:rsidRDefault="002B55A0" w:rsidP="002B55A0">
            <w:pPr>
              <w:spacing w:after="0"/>
              <w:rPr>
                <w:color w:val="000000"/>
                <w:sz w:val="16"/>
                <w:szCs w:val="16"/>
              </w:rPr>
            </w:pPr>
            <w:r w:rsidRPr="00DE1261">
              <w:rPr>
                <w:rFonts w:hint="eastAsia"/>
                <w:color w:val="000000"/>
                <w:sz w:val="16"/>
                <w:szCs w:val="16"/>
              </w:rPr>
              <w:t xml:space="preserve">0.91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71D9652" w14:textId="2AD8A1A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51C9F4E" w14:textId="69ECF9F9"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0.73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618532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E3B7EAD"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B777576"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0E1F5B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9BB8F6" w14:textId="77777777" w:rsidR="002B55A0" w:rsidRDefault="002B55A0" w:rsidP="002B55A0">
            <w:pPr>
              <w:spacing w:after="0"/>
              <w:rPr>
                <w:rFonts w:ascii="Calibri" w:eastAsia="Times New Roman" w:hAnsi="Calibri" w:cs="Calibri"/>
                <w:color w:val="000000"/>
                <w:sz w:val="14"/>
                <w:szCs w:val="16"/>
                <w:lang w:val="en-US"/>
              </w:rPr>
            </w:pPr>
          </w:p>
        </w:tc>
      </w:tr>
      <w:tr w:rsidR="00DD5FBD" w14:paraId="1E4F811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1C26E1E" w14:textId="472E7462"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C33AD84"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45947998"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B075CE5" w14:textId="6C09917C"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483C1E3" w14:textId="08E104CD"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DB215AE" w14:textId="70337FDB" w:rsidR="00DD5FBD" w:rsidRPr="002B0409" w:rsidRDefault="00DD5FBD" w:rsidP="00DD5FBD">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1.10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3F6837D" w14:textId="7A8F065C"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31F0CA1" w14:textId="48214396" w:rsidR="00DD5FBD" w:rsidRPr="00DE1261" w:rsidRDefault="00DD5FBD" w:rsidP="00DD5FBD">
            <w:pPr>
              <w:spacing w:after="0"/>
              <w:rPr>
                <w:color w:val="000000"/>
                <w:sz w:val="16"/>
                <w:szCs w:val="16"/>
              </w:rPr>
            </w:pPr>
            <w:r w:rsidRPr="00DE1261">
              <w:rPr>
                <w:rFonts w:hint="eastAsia"/>
                <w:color w:val="000000"/>
                <w:sz w:val="16"/>
                <w:szCs w:val="16"/>
              </w:rPr>
              <w:t xml:space="preserve">0.63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9345B80" w14:textId="53BE0E88"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8A6FD45" w14:textId="433EC79C" w:rsidR="00DD5FBD" w:rsidRPr="002B0409" w:rsidRDefault="00DD5FBD" w:rsidP="00DD5FBD">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4EE349" w14:textId="7E75253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272293C" w14:textId="6F226255"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A7BD88B"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0A4A1BC" w14:textId="4C2EF4CF"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DD9951" w14:textId="77777777" w:rsidR="00DD5FBD" w:rsidRDefault="00DD5FBD" w:rsidP="00DD5FBD">
            <w:pPr>
              <w:spacing w:after="0"/>
              <w:rPr>
                <w:rFonts w:ascii="Calibri" w:eastAsia="Times New Roman" w:hAnsi="Calibri" w:cs="Calibri"/>
                <w:color w:val="000000"/>
                <w:sz w:val="14"/>
                <w:szCs w:val="16"/>
                <w:lang w:val="en-US"/>
              </w:rPr>
            </w:pPr>
          </w:p>
        </w:tc>
      </w:tr>
      <w:tr w:rsidR="002B55A0" w14:paraId="13B2AF4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DC42E0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256F0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920F56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740B93"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EECC9FD" w14:textId="3B81EE43"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D0DC29A" w14:textId="26E9C472"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0.91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3EF8A07" w14:textId="5BF3F54D"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78F0097" w14:textId="620198CD" w:rsidR="002B55A0" w:rsidRPr="00DE1261" w:rsidRDefault="002B55A0" w:rsidP="002B55A0">
            <w:pPr>
              <w:spacing w:after="0"/>
              <w:rPr>
                <w:color w:val="000000"/>
                <w:sz w:val="16"/>
                <w:szCs w:val="16"/>
              </w:rPr>
            </w:pPr>
            <w:r w:rsidRPr="00DE1261">
              <w:rPr>
                <w:rFonts w:hint="eastAsia"/>
                <w:color w:val="000000"/>
                <w:sz w:val="16"/>
                <w:szCs w:val="16"/>
              </w:rPr>
              <w:t xml:space="preserve">0.55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1676BA" w14:textId="3D405E3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CD57732" w14:textId="734944B8"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44A606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4621654"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1FF818A"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219499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2A4554" w14:textId="77777777" w:rsidR="002B55A0" w:rsidRDefault="002B55A0" w:rsidP="002B55A0">
            <w:pPr>
              <w:spacing w:after="0"/>
              <w:rPr>
                <w:rFonts w:ascii="Calibri" w:eastAsia="Times New Roman" w:hAnsi="Calibri" w:cs="Calibri"/>
                <w:color w:val="000000"/>
                <w:sz w:val="14"/>
                <w:szCs w:val="16"/>
                <w:lang w:val="en-US"/>
              </w:rPr>
            </w:pPr>
          </w:p>
        </w:tc>
      </w:tr>
      <w:tr w:rsidR="002B55A0" w14:paraId="5DF41AF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8FB6274"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FCDB4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575E6A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71F3C43"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4579FD9" w14:textId="029E4641"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09C0294" w14:textId="44E90636"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1.29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C1BAAD3" w14:textId="39166ACF"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C75504C" w14:textId="7BFCBA9E" w:rsidR="002B55A0" w:rsidRPr="00DE1261" w:rsidRDefault="002B55A0" w:rsidP="002B55A0">
            <w:pPr>
              <w:spacing w:after="0"/>
              <w:rPr>
                <w:color w:val="000000"/>
                <w:sz w:val="16"/>
                <w:szCs w:val="16"/>
              </w:rPr>
            </w:pPr>
            <w:r w:rsidRPr="00DE1261">
              <w:rPr>
                <w:rFonts w:hint="eastAsia"/>
                <w:color w:val="000000"/>
                <w:sz w:val="16"/>
                <w:szCs w:val="16"/>
              </w:rPr>
              <w:t xml:space="preserve">0.79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B964B5A" w14:textId="696AF92F"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FD58A12" w14:textId="56108C6A"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0.58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E1EAE3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A0ED12C"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7B404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45CCB1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6E80427" w14:textId="77777777" w:rsidR="002B55A0" w:rsidRDefault="002B55A0" w:rsidP="002B55A0">
            <w:pPr>
              <w:spacing w:after="0"/>
              <w:rPr>
                <w:rFonts w:ascii="Calibri" w:eastAsia="Times New Roman" w:hAnsi="Calibri" w:cs="Calibri"/>
                <w:color w:val="000000"/>
                <w:sz w:val="14"/>
                <w:szCs w:val="16"/>
                <w:lang w:val="en-US"/>
              </w:rPr>
            </w:pPr>
          </w:p>
        </w:tc>
      </w:tr>
      <w:tr w:rsidR="00DD5FBD" w14:paraId="79766EB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B7D0F1" w14:textId="41ABB9A6"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3FDEF4A"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6FD1EFDA"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D76D9D" w14:textId="63EB75B4"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F95057D" w14:textId="0CF9CAC9"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3006401" w14:textId="3AA025C0" w:rsidR="00DD5FBD" w:rsidRPr="002B0409" w:rsidRDefault="00DD5FBD" w:rsidP="00DD5FBD">
            <w:pPr>
              <w:spacing w:after="0"/>
              <w:rPr>
                <w:color w:val="000000"/>
                <w:sz w:val="16"/>
                <w:szCs w:val="16"/>
              </w:rPr>
            </w:pPr>
            <w:r w:rsidRPr="00812C4C">
              <w:rPr>
                <w:rFonts w:eastAsia="等线" w:hint="eastAsia"/>
                <w:color w:val="000000"/>
                <w:sz w:val="16"/>
                <w:szCs w:val="16"/>
              </w:rPr>
              <w:t xml:space="preserve">0.98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1093ACD" w14:textId="2C0C46E4"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A21AC69" w14:textId="29903111" w:rsidR="00DD5FBD" w:rsidRPr="002B0409" w:rsidRDefault="00DD5FBD" w:rsidP="00DD5FBD">
            <w:pPr>
              <w:spacing w:after="0"/>
              <w:rPr>
                <w:color w:val="000000"/>
                <w:sz w:val="16"/>
                <w:szCs w:val="16"/>
              </w:rPr>
            </w:pPr>
            <w:r w:rsidRPr="00DE1261">
              <w:rPr>
                <w:rFonts w:hint="eastAsia"/>
                <w:color w:val="000000"/>
                <w:sz w:val="16"/>
                <w:szCs w:val="16"/>
              </w:rPr>
              <w:t xml:space="preserve">0.56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8DFEBC6" w14:textId="47E6696C"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164C42C" w14:textId="53E799C5" w:rsidR="00DD5FBD" w:rsidRPr="002B0409" w:rsidRDefault="00DD5FBD" w:rsidP="00DD5FBD">
            <w:pPr>
              <w:spacing w:after="0"/>
              <w:rPr>
                <w:color w:val="000000"/>
                <w:sz w:val="16"/>
                <w:szCs w:val="16"/>
              </w:rPr>
            </w:pPr>
            <w:r w:rsidRPr="00DE1261">
              <w:rPr>
                <w:rFonts w:hint="eastAsia"/>
                <w:color w:val="000000"/>
                <w:sz w:val="16"/>
                <w:szCs w:val="16"/>
              </w:rPr>
              <w:t xml:space="preserve">0.45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C6C37E" w14:textId="40CC8BC2"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146AE1C" w14:textId="021A6254"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0727866"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F925365" w14:textId="0281BAA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B9620D5" w14:textId="77777777" w:rsidR="00DD5FBD" w:rsidRDefault="00DD5FBD" w:rsidP="00DD5FBD">
            <w:pPr>
              <w:spacing w:after="0"/>
              <w:rPr>
                <w:rFonts w:ascii="Calibri" w:eastAsia="Times New Roman" w:hAnsi="Calibri" w:cs="Calibri"/>
                <w:color w:val="000000"/>
                <w:sz w:val="14"/>
                <w:szCs w:val="16"/>
                <w:lang w:val="en-US"/>
              </w:rPr>
            </w:pPr>
          </w:p>
        </w:tc>
      </w:tr>
      <w:tr w:rsidR="002B55A0" w14:paraId="52A5869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BC5F68"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DA5108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0777BF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DC38E8"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57FE556" w14:textId="65E54A13"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68DF1E7" w14:textId="052C5F8F"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3.06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E8606B5" w14:textId="6E085B70"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6BC14CA" w14:textId="5B97CFDE" w:rsidR="002B55A0" w:rsidRPr="00DE1261" w:rsidRDefault="002B55A0" w:rsidP="002B55A0">
            <w:pPr>
              <w:spacing w:after="0"/>
              <w:rPr>
                <w:color w:val="000000"/>
                <w:sz w:val="16"/>
                <w:szCs w:val="16"/>
              </w:rPr>
            </w:pPr>
            <w:r w:rsidRPr="00DE1261">
              <w:rPr>
                <w:rFonts w:hint="eastAsia"/>
                <w:color w:val="000000"/>
                <w:sz w:val="16"/>
                <w:szCs w:val="16"/>
              </w:rPr>
              <w:t xml:space="preserve">1.63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876445A" w14:textId="6D673CE8"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C2908A8" w14:textId="48C5BBAD"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1.16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D3E1EA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32BA03F"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BAF831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7446936"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85196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B2B7322"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CECB17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614BCA" w14:textId="77777777" w:rsidR="002B55A0" w:rsidRDefault="002B55A0" w:rsidP="002B55A0">
            <w:pPr>
              <w:spacing w:after="0"/>
              <w:rPr>
                <w:rFonts w:ascii="Calibri" w:eastAsia="Times New Roman" w:hAnsi="Calibri" w:cs="Calibri"/>
                <w:color w:val="000000"/>
                <w:sz w:val="14"/>
                <w:szCs w:val="16"/>
                <w:lang w:val="en-US"/>
              </w:rPr>
            </w:pPr>
          </w:p>
        </w:tc>
      </w:tr>
      <w:tr w:rsidR="002B55A0" w14:paraId="198CA9A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29DCD3" w14:textId="69721C75"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BAA4D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6851F0D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1D3E87" w14:textId="2A915F2B"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1F49915" w14:textId="2857AF8F"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FA1A4E1" w14:textId="125A91EC"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1.61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73F14F1" w14:textId="51A8C3E2"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A134D25" w14:textId="6A0E6C29" w:rsidR="002B55A0" w:rsidRPr="00DE1261" w:rsidRDefault="002B55A0" w:rsidP="002B55A0">
            <w:pPr>
              <w:spacing w:after="0"/>
              <w:rPr>
                <w:color w:val="000000"/>
                <w:sz w:val="16"/>
                <w:szCs w:val="16"/>
              </w:rPr>
            </w:pPr>
            <w:r w:rsidRPr="00DE1261">
              <w:rPr>
                <w:rFonts w:hint="eastAsia"/>
                <w:color w:val="000000"/>
                <w:sz w:val="16"/>
                <w:szCs w:val="16"/>
              </w:rPr>
              <w:t xml:space="preserve">0.98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1837E59" w14:textId="2C9886F8"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C930A8D" w14:textId="64BDB130"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0.71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08A47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69AD3AF"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CB7A1B0"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BC2B0DC"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707AC2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C654CC2"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53E857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932204" w14:textId="77777777" w:rsidR="002B55A0" w:rsidRDefault="002B55A0" w:rsidP="002B55A0">
            <w:pPr>
              <w:spacing w:after="0"/>
              <w:rPr>
                <w:rFonts w:ascii="Calibri" w:eastAsia="Times New Roman" w:hAnsi="Calibri" w:cs="Calibri"/>
                <w:color w:val="000000"/>
                <w:sz w:val="14"/>
                <w:szCs w:val="16"/>
                <w:lang w:val="en-US"/>
              </w:rPr>
            </w:pPr>
          </w:p>
        </w:tc>
      </w:tr>
      <w:tr w:rsidR="00DD5FBD" w14:paraId="2787E967"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EB284D" w14:textId="0193D105"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C65B33"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3AA577B7"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675C0E2" w14:textId="78EE71B2"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E754656" w14:textId="46F6C462"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4183FD7" w14:textId="379CBB37" w:rsidR="00DD5FBD" w:rsidRPr="002B0409" w:rsidRDefault="00DD5FBD" w:rsidP="00DD5FBD">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1.09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155D27A" w14:textId="526F9A07"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4787513" w14:textId="46584C0B" w:rsidR="00DD5FBD" w:rsidRPr="00DE1261" w:rsidRDefault="00DD5FBD" w:rsidP="00DD5FBD">
            <w:pPr>
              <w:spacing w:after="0"/>
              <w:rPr>
                <w:color w:val="000000"/>
                <w:sz w:val="16"/>
                <w:szCs w:val="16"/>
              </w:rPr>
            </w:pPr>
            <w:r w:rsidRPr="00DE1261">
              <w:rPr>
                <w:rFonts w:hint="eastAsia"/>
                <w:color w:val="000000"/>
                <w:sz w:val="16"/>
                <w:szCs w:val="16"/>
              </w:rPr>
              <w:t xml:space="preserve">0.65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C30432C" w14:textId="727EA724"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28DF70D" w14:textId="5C437A5E" w:rsidR="00DD5FBD" w:rsidRPr="002B0409" w:rsidRDefault="00DD5FBD" w:rsidP="00DD5FBD">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4BA887" w14:textId="07334A8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08D3815" w14:textId="55BED8C3"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6BAD698"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8C76188"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3F56FDA"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9D0E90C"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4AD4CFA" w14:textId="2E892596"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6EFA5E" w14:textId="77777777" w:rsidR="00DD5FBD" w:rsidRDefault="00DD5FBD" w:rsidP="00DD5FBD">
            <w:pPr>
              <w:spacing w:after="0"/>
              <w:rPr>
                <w:rFonts w:ascii="Calibri" w:eastAsia="Times New Roman" w:hAnsi="Calibri" w:cs="Calibri"/>
                <w:color w:val="000000"/>
                <w:sz w:val="14"/>
                <w:szCs w:val="16"/>
                <w:lang w:val="en-US"/>
              </w:rPr>
            </w:pPr>
          </w:p>
        </w:tc>
      </w:tr>
      <w:tr w:rsidR="002B55A0" w14:paraId="40AB9B4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454457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FA37C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D3BB58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B0A24A"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14EB00C" w14:textId="03D8CFBA"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2C49AEC" w14:textId="759D37A5"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0.95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B780C0D" w14:textId="1E74F216"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7733107" w14:textId="3445033A" w:rsidR="002B55A0" w:rsidRPr="00DE1261" w:rsidRDefault="002B55A0" w:rsidP="002B55A0">
            <w:pPr>
              <w:spacing w:after="0"/>
              <w:rPr>
                <w:color w:val="000000"/>
                <w:sz w:val="16"/>
                <w:szCs w:val="16"/>
              </w:rPr>
            </w:pPr>
            <w:r w:rsidRPr="00DE1261">
              <w:rPr>
                <w:rFonts w:hint="eastAsia"/>
                <w:color w:val="000000"/>
                <w:sz w:val="16"/>
                <w:szCs w:val="16"/>
              </w:rPr>
              <w:t xml:space="preserve">0.55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92CBF60" w14:textId="7FDF021E"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4B673A7" w14:textId="3E007BDF"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67FCD3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FEFD6D9"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F121AF3"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4A0A722"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238886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DD6F64B"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AB391B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E9AD57" w14:textId="77777777" w:rsidR="002B55A0" w:rsidRDefault="002B55A0" w:rsidP="002B55A0">
            <w:pPr>
              <w:spacing w:after="0"/>
              <w:rPr>
                <w:rFonts w:ascii="Calibri" w:eastAsia="Times New Roman" w:hAnsi="Calibri" w:cs="Calibri"/>
                <w:color w:val="000000"/>
                <w:sz w:val="14"/>
                <w:szCs w:val="16"/>
                <w:lang w:val="en-US"/>
              </w:rPr>
            </w:pPr>
          </w:p>
        </w:tc>
      </w:tr>
      <w:tr w:rsidR="002B55A0" w14:paraId="638EC56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6FCC61"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6006ED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9A8300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46554F"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9435AFE" w14:textId="2FA5CA2B"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8068AF4" w14:textId="0071AC07"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1.29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E0D93D3" w14:textId="0777ECEB"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9ECCFAF" w14:textId="5EA03C6B" w:rsidR="002B55A0" w:rsidRPr="00DE1261" w:rsidRDefault="002B55A0" w:rsidP="002B55A0">
            <w:pPr>
              <w:spacing w:after="0"/>
              <w:rPr>
                <w:color w:val="000000"/>
                <w:sz w:val="16"/>
                <w:szCs w:val="16"/>
              </w:rPr>
            </w:pPr>
            <w:r w:rsidRPr="00DE1261">
              <w:rPr>
                <w:rFonts w:hint="eastAsia"/>
                <w:color w:val="000000"/>
                <w:sz w:val="16"/>
                <w:szCs w:val="16"/>
              </w:rPr>
              <w:t xml:space="preserve">0.78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CE831BB" w14:textId="2961246C"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2C8C5DF" w14:textId="2812BA8F"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0.59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5BEE6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0D6B386"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7B1F30C"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0C5E542"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2F8DCE9"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03F9882"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2CA801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A16439" w14:textId="77777777" w:rsidR="002B55A0" w:rsidRDefault="002B55A0" w:rsidP="002B55A0">
            <w:pPr>
              <w:spacing w:after="0"/>
              <w:rPr>
                <w:rFonts w:ascii="Calibri" w:eastAsia="Times New Roman" w:hAnsi="Calibri" w:cs="Calibri"/>
                <w:color w:val="000000"/>
                <w:sz w:val="14"/>
                <w:szCs w:val="16"/>
                <w:lang w:val="en-US"/>
              </w:rPr>
            </w:pPr>
          </w:p>
        </w:tc>
      </w:tr>
      <w:tr w:rsidR="00DD5FBD" w14:paraId="50A2F43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064C31A" w14:textId="5362CBA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2C5B81"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10BF2B6C"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49DA049" w14:textId="10F1939F"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E1AFEF6" w14:textId="0649A4EC"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CB419AE" w14:textId="23E140BE" w:rsidR="00DD5FBD" w:rsidRPr="002B0409" w:rsidRDefault="00DD5FBD" w:rsidP="00DD5FBD">
            <w:pPr>
              <w:spacing w:after="0"/>
              <w:rPr>
                <w:color w:val="000000"/>
                <w:sz w:val="16"/>
                <w:szCs w:val="16"/>
              </w:rPr>
            </w:pPr>
            <w:r w:rsidRPr="00812C4C">
              <w:rPr>
                <w:rFonts w:eastAsia="等线" w:hint="eastAsia"/>
                <w:color w:val="000000"/>
                <w:sz w:val="16"/>
                <w:szCs w:val="16"/>
              </w:rPr>
              <w:t xml:space="preserve">0.99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449FAC8" w14:textId="1EC8AC52"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526AAF1" w14:textId="443AC470" w:rsidR="00DD5FBD" w:rsidRPr="002B0409" w:rsidRDefault="00DD5FBD" w:rsidP="00DD5FBD">
            <w:pPr>
              <w:spacing w:after="0"/>
              <w:rPr>
                <w:color w:val="000000"/>
                <w:sz w:val="16"/>
                <w:szCs w:val="16"/>
              </w:rPr>
            </w:pPr>
            <w:r w:rsidRPr="00DE1261">
              <w:rPr>
                <w:rFonts w:hint="eastAsia"/>
                <w:color w:val="000000"/>
                <w:sz w:val="16"/>
                <w:szCs w:val="16"/>
              </w:rPr>
              <w:t xml:space="preserve">0.56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778A2B1" w14:textId="0EBF0FE4"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A060A30" w14:textId="718BBD2A" w:rsidR="00DD5FBD" w:rsidRPr="002B0409" w:rsidRDefault="00DD5FBD" w:rsidP="00DD5FBD">
            <w:pPr>
              <w:spacing w:after="0"/>
              <w:rPr>
                <w:color w:val="000000"/>
                <w:sz w:val="16"/>
                <w:szCs w:val="16"/>
              </w:rPr>
            </w:pPr>
            <w:r w:rsidRPr="00DE1261">
              <w:rPr>
                <w:rFonts w:hint="eastAsia"/>
                <w:color w:val="000000"/>
                <w:sz w:val="16"/>
                <w:szCs w:val="16"/>
              </w:rPr>
              <w:t xml:space="preserve">0.43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4C19B85" w14:textId="7B7B6BD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2780D1D" w14:textId="48E50639"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E73B61F"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81E99CF"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8FF45CE"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425E51A" w14:textId="777777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29BFC89" w14:textId="5CD2D42F"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33D5EF" w14:textId="77777777" w:rsidR="00DD5FBD" w:rsidRDefault="00DD5FBD" w:rsidP="00DD5FBD">
            <w:pPr>
              <w:spacing w:after="0"/>
              <w:rPr>
                <w:rFonts w:ascii="Calibri" w:eastAsia="Times New Roman" w:hAnsi="Calibri" w:cs="Calibri"/>
                <w:color w:val="000000"/>
                <w:sz w:val="14"/>
                <w:szCs w:val="16"/>
                <w:lang w:val="en-US"/>
              </w:rPr>
            </w:pPr>
          </w:p>
        </w:tc>
      </w:tr>
      <w:tr w:rsidR="002B55A0" w14:paraId="301045E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7390E5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E8D3D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914834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FC1068"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B0E3DAC" w14:textId="5248A848"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C60CBCC" w14:textId="4F0B786A"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1.75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877228F" w14:textId="13877B11"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D758C6F" w14:textId="0E720C11" w:rsidR="002B55A0" w:rsidRPr="00DE1261" w:rsidRDefault="002B55A0" w:rsidP="002B55A0">
            <w:pPr>
              <w:spacing w:after="0"/>
              <w:rPr>
                <w:color w:val="000000"/>
                <w:sz w:val="16"/>
                <w:szCs w:val="16"/>
              </w:rPr>
            </w:pPr>
            <w:r w:rsidRPr="00DE1261">
              <w:rPr>
                <w:rFonts w:hint="eastAsia"/>
                <w:color w:val="000000"/>
                <w:sz w:val="16"/>
                <w:szCs w:val="16"/>
              </w:rPr>
              <w:t xml:space="preserve">1.04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19958EA" w14:textId="52D14A56"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2F4D3A2" w14:textId="1F10AC3F"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0.84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567EAC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EA5E672"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D8698A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9C08F4" w14:textId="77777777" w:rsidR="002B55A0" w:rsidRDefault="002B55A0" w:rsidP="002B55A0">
            <w:pPr>
              <w:spacing w:after="0"/>
              <w:rPr>
                <w:rFonts w:ascii="Calibri" w:eastAsia="Times New Roman" w:hAnsi="Calibri" w:cs="Calibri"/>
                <w:color w:val="000000"/>
                <w:sz w:val="14"/>
                <w:szCs w:val="16"/>
                <w:lang w:val="en-US"/>
              </w:rPr>
            </w:pPr>
          </w:p>
        </w:tc>
      </w:tr>
      <w:tr w:rsidR="002B55A0" w14:paraId="200CD92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562014" w14:textId="46AE54AD"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F3488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1831B75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2CABFF" w14:textId="4654223B"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ECF267D" w14:textId="486CB4FD"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C043C83" w14:textId="061748A0"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1.64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99242C9" w14:textId="4F88F44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B18E0A7" w14:textId="4845AFF5" w:rsidR="002B55A0" w:rsidRPr="00DE1261" w:rsidRDefault="002B55A0" w:rsidP="002B55A0">
            <w:pPr>
              <w:spacing w:after="0"/>
              <w:rPr>
                <w:color w:val="000000"/>
                <w:sz w:val="16"/>
                <w:szCs w:val="16"/>
              </w:rPr>
            </w:pPr>
            <w:r w:rsidRPr="00DE1261">
              <w:rPr>
                <w:rFonts w:hint="eastAsia"/>
                <w:color w:val="000000"/>
                <w:sz w:val="16"/>
                <w:szCs w:val="16"/>
              </w:rPr>
              <w:t xml:space="preserve">0.89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46F3306" w14:textId="421D9B09"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905242E" w14:textId="5DAC9F16"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0.71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49B8A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3CA9A5"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A44D86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2F1A32" w14:textId="77777777" w:rsidR="002B55A0" w:rsidRDefault="002B55A0" w:rsidP="002B55A0">
            <w:pPr>
              <w:spacing w:after="0"/>
              <w:rPr>
                <w:rFonts w:ascii="Calibri" w:eastAsia="Times New Roman" w:hAnsi="Calibri" w:cs="Calibri"/>
                <w:color w:val="000000"/>
                <w:sz w:val="14"/>
                <w:szCs w:val="16"/>
                <w:lang w:val="en-US"/>
              </w:rPr>
            </w:pPr>
          </w:p>
        </w:tc>
      </w:tr>
      <w:tr w:rsidR="00DD5FBD" w14:paraId="267CB8A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014EE3B" w14:textId="0F41DDD2"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E78014"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0829615A"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042660" w14:textId="36886455"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040FBA7" w14:textId="0D6817CB"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8031A27" w14:textId="4649D048" w:rsidR="00DD5FBD" w:rsidRPr="002B0409" w:rsidRDefault="00DD5FBD" w:rsidP="00DD5FBD">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1.11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A0EED9B" w14:textId="540FE4A4"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9BE504A" w14:textId="347C244B" w:rsidR="00DD5FBD" w:rsidRPr="00DE1261" w:rsidRDefault="00DD5FBD" w:rsidP="00DD5FBD">
            <w:pPr>
              <w:spacing w:after="0"/>
              <w:rPr>
                <w:color w:val="000000"/>
                <w:sz w:val="16"/>
                <w:szCs w:val="16"/>
              </w:rPr>
            </w:pPr>
            <w:r w:rsidRPr="00DE1261">
              <w:rPr>
                <w:rFonts w:hint="eastAsia"/>
                <w:color w:val="000000"/>
                <w:sz w:val="16"/>
                <w:szCs w:val="16"/>
              </w:rPr>
              <w:t xml:space="preserve">0.63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51AFFD4" w14:textId="04D1814A"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7D50C6D" w14:textId="426003A8" w:rsidR="00DD5FBD" w:rsidRPr="002B0409" w:rsidRDefault="00DD5FBD" w:rsidP="00DD5FBD">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34ABC71" w14:textId="08D2ADB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52C04DB" w14:textId="155F088B"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4C31C2D" w14:textId="0725F26B"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1CC349" w14:textId="77777777" w:rsidR="00DD5FBD" w:rsidRDefault="00DD5FBD" w:rsidP="00DD5FBD">
            <w:pPr>
              <w:spacing w:after="0"/>
              <w:rPr>
                <w:rFonts w:ascii="Calibri" w:eastAsia="Times New Roman" w:hAnsi="Calibri" w:cs="Calibri"/>
                <w:color w:val="000000"/>
                <w:sz w:val="14"/>
                <w:szCs w:val="16"/>
                <w:lang w:val="en-US"/>
              </w:rPr>
            </w:pPr>
          </w:p>
        </w:tc>
      </w:tr>
      <w:tr w:rsidR="002B55A0" w14:paraId="550A149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7F2FFF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053527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78EA87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6E1E142"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28B5667" w14:textId="6D657DF7"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67E7473" w14:textId="52DE968D"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0.94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C46411C" w14:textId="00C33ECD"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3CA723" w14:textId="3D91A4D0" w:rsidR="002B55A0" w:rsidRPr="00DE1261" w:rsidRDefault="002B55A0" w:rsidP="002B55A0">
            <w:pPr>
              <w:spacing w:after="0"/>
              <w:rPr>
                <w:color w:val="000000"/>
                <w:sz w:val="16"/>
                <w:szCs w:val="16"/>
              </w:rPr>
            </w:pPr>
            <w:r w:rsidRPr="00DE1261">
              <w:rPr>
                <w:rFonts w:hint="eastAsia"/>
                <w:color w:val="000000"/>
                <w:sz w:val="16"/>
                <w:szCs w:val="16"/>
              </w:rPr>
              <w:t xml:space="preserve">0.54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7E4CCFF" w14:textId="74599F43"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F991FF6" w14:textId="586AB1F8"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06C0B9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C0576ED"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B0182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9A35AE" w14:textId="77777777" w:rsidR="002B55A0" w:rsidRDefault="002B55A0" w:rsidP="002B55A0">
            <w:pPr>
              <w:spacing w:after="0"/>
              <w:rPr>
                <w:rFonts w:ascii="Calibri" w:eastAsia="Times New Roman" w:hAnsi="Calibri" w:cs="Calibri"/>
                <w:color w:val="000000"/>
                <w:sz w:val="14"/>
                <w:szCs w:val="16"/>
                <w:lang w:val="en-US"/>
              </w:rPr>
            </w:pPr>
          </w:p>
        </w:tc>
      </w:tr>
      <w:tr w:rsidR="002B55A0" w14:paraId="6D73BEF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EC4265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00AB4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2B6C4F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AFF8B9"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1E5B0BD" w14:textId="699E67E9"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3BA3335" w14:textId="5130EC3A"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1.28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94B2522" w14:textId="5D4CDC11"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2DC81FD" w14:textId="3ADE8642" w:rsidR="002B55A0" w:rsidRPr="00DE1261" w:rsidRDefault="002B55A0" w:rsidP="002B55A0">
            <w:pPr>
              <w:spacing w:after="0"/>
              <w:rPr>
                <w:color w:val="000000"/>
                <w:sz w:val="16"/>
                <w:szCs w:val="16"/>
              </w:rPr>
            </w:pPr>
            <w:r w:rsidRPr="00DE1261">
              <w:rPr>
                <w:rFonts w:hint="eastAsia"/>
                <w:color w:val="000000"/>
                <w:sz w:val="16"/>
                <w:szCs w:val="16"/>
              </w:rPr>
              <w:t xml:space="preserve">0.80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0738B51" w14:textId="2D3FD410"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BB49C69" w14:textId="295F2591"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0.60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E14DE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0763DA7"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3282C6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3D15A2" w14:textId="77777777" w:rsidR="002B55A0" w:rsidRDefault="002B55A0" w:rsidP="002B55A0">
            <w:pPr>
              <w:spacing w:after="0"/>
              <w:rPr>
                <w:rFonts w:ascii="Calibri" w:eastAsia="Times New Roman" w:hAnsi="Calibri" w:cs="Calibri"/>
                <w:color w:val="000000"/>
                <w:sz w:val="14"/>
                <w:szCs w:val="16"/>
                <w:lang w:val="en-US"/>
              </w:rPr>
            </w:pPr>
          </w:p>
        </w:tc>
      </w:tr>
      <w:tr w:rsidR="00DD5FBD" w14:paraId="27F8081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5D2C1BA" w14:textId="4FEB4F4D"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14E207B"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7D40CA8C"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15EB571" w14:textId="39A76215"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96384B8" w14:textId="7D054728"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E76A6D" w14:textId="5CE33E37" w:rsidR="00DD5FBD" w:rsidRPr="002B0409" w:rsidRDefault="00DD5FBD" w:rsidP="00DD5FBD">
            <w:pPr>
              <w:spacing w:after="0"/>
              <w:rPr>
                <w:color w:val="000000"/>
                <w:sz w:val="16"/>
                <w:szCs w:val="16"/>
              </w:rPr>
            </w:pPr>
            <w:r w:rsidRPr="00812C4C">
              <w:rPr>
                <w:rFonts w:eastAsia="等线" w:hint="eastAsia"/>
                <w:color w:val="000000"/>
                <w:sz w:val="16"/>
                <w:szCs w:val="16"/>
              </w:rPr>
              <w:t xml:space="preserve">0.97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DEA9A6E" w14:textId="68A36EB6"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C336F10" w14:textId="05D1556A" w:rsidR="00DD5FBD" w:rsidRPr="002B0409" w:rsidRDefault="00DD5FBD" w:rsidP="00DD5FBD">
            <w:pPr>
              <w:spacing w:after="0"/>
              <w:rPr>
                <w:color w:val="000000"/>
                <w:sz w:val="16"/>
                <w:szCs w:val="16"/>
              </w:rPr>
            </w:pPr>
            <w:r w:rsidRPr="00DE1261">
              <w:rPr>
                <w:rFonts w:hint="eastAsia"/>
                <w:color w:val="000000"/>
                <w:sz w:val="16"/>
                <w:szCs w:val="16"/>
              </w:rPr>
              <w:t xml:space="preserve">0.56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C389174" w14:textId="04B73412"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130E469" w14:textId="4230E898" w:rsidR="00DD5FBD" w:rsidRPr="002B0409" w:rsidRDefault="00DD5FBD" w:rsidP="00DD5FBD">
            <w:pPr>
              <w:spacing w:after="0"/>
              <w:rPr>
                <w:color w:val="000000"/>
                <w:sz w:val="16"/>
                <w:szCs w:val="16"/>
              </w:rPr>
            </w:pPr>
            <w:r w:rsidRPr="00DE1261">
              <w:rPr>
                <w:rFonts w:hint="eastAsia"/>
                <w:color w:val="000000"/>
                <w:sz w:val="16"/>
                <w:szCs w:val="16"/>
              </w:rPr>
              <w:t xml:space="preserve">0.45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BB75EBF" w14:textId="11FF2241"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4BA8D9F" w14:textId="03D1D881"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3D7C423" w14:textId="2896877E"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8C2F1C" w14:textId="77777777" w:rsidR="00DD5FBD" w:rsidRDefault="00DD5FBD" w:rsidP="00DD5FBD">
            <w:pPr>
              <w:spacing w:after="0"/>
              <w:rPr>
                <w:rFonts w:ascii="Calibri" w:eastAsia="Times New Roman" w:hAnsi="Calibri" w:cs="Calibri"/>
                <w:color w:val="000000"/>
                <w:sz w:val="14"/>
                <w:szCs w:val="16"/>
                <w:lang w:val="en-US"/>
              </w:rPr>
            </w:pPr>
          </w:p>
        </w:tc>
      </w:tr>
      <w:tr w:rsidR="002B55A0" w14:paraId="31E4B12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C72F9A2"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DF69E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2EFC47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5231B4"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34979A5" w14:textId="4E87D0DA"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CC6BB5" w14:textId="0C904380"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5.23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14CE482" w14:textId="60DB2F0E"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DE71C54" w14:textId="3D8CD3AA" w:rsidR="002B55A0" w:rsidRPr="00DE1261" w:rsidRDefault="002B55A0" w:rsidP="002B55A0">
            <w:pPr>
              <w:spacing w:after="0"/>
              <w:rPr>
                <w:color w:val="000000"/>
                <w:sz w:val="16"/>
                <w:szCs w:val="16"/>
              </w:rPr>
            </w:pPr>
            <w:r w:rsidRPr="00DE1261">
              <w:rPr>
                <w:rFonts w:hint="eastAsia"/>
                <w:color w:val="000000"/>
                <w:sz w:val="16"/>
                <w:szCs w:val="16"/>
              </w:rPr>
              <w:t xml:space="preserve">2.88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63698D5" w14:textId="03554A3E"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79206CF" w14:textId="6AB4ABB7"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1.96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81C0E7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763A7DA"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52B07A7"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ED140A6"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CA9F5E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4A567D" w14:textId="77777777" w:rsidR="002B55A0" w:rsidRDefault="002B55A0" w:rsidP="002B55A0">
            <w:pPr>
              <w:spacing w:after="0"/>
              <w:rPr>
                <w:rFonts w:ascii="Calibri" w:eastAsia="Times New Roman" w:hAnsi="Calibri" w:cs="Calibri"/>
                <w:color w:val="000000"/>
                <w:sz w:val="14"/>
                <w:szCs w:val="16"/>
                <w:lang w:val="en-US"/>
              </w:rPr>
            </w:pPr>
          </w:p>
        </w:tc>
      </w:tr>
      <w:tr w:rsidR="002B55A0" w14:paraId="49CFBCB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D6D2AC4" w14:textId="7AEF02B2"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E4751E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511D489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D44BD0E" w14:textId="6B7745A9"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1159CD3" w14:textId="4B6416D5"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52E2337" w14:textId="157A4EA2" w:rsidR="002B55A0" w:rsidRPr="002B0409" w:rsidRDefault="002B55A0" w:rsidP="002B55A0">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1.77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609E9A6" w14:textId="53A91E5A"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55531BD" w14:textId="5EA0F20E" w:rsidR="002B55A0" w:rsidRPr="00DE1261" w:rsidRDefault="002B55A0" w:rsidP="002B55A0">
            <w:pPr>
              <w:spacing w:after="0"/>
              <w:rPr>
                <w:color w:val="000000"/>
                <w:sz w:val="16"/>
                <w:szCs w:val="16"/>
              </w:rPr>
            </w:pPr>
            <w:r w:rsidRPr="00DE1261">
              <w:rPr>
                <w:rFonts w:hint="eastAsia"/>
                <w:color w:val="000000"/>
                <w:sz w:val="16"/>
                <w:szCs w:val="16"/>
              </w:rPr>
              <w:t xml:space="preserve">1.12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061EE7B" w14:textId="7A0DECBC"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806E82E" w14:textId="302C88E9"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0.82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C06248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B3ED3D"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BA11EB7"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F243F5A"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9F369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FEF37C" w14:textId="77777777" w:rsidR="002B55A0" w:rsidRDefault="002B55A0" w:rsidP="002B55A0">
            <w:pPr>
              <w:spacing w:after="0"/>
              <w:rPr>
                <w:rFonts w:ascii="Calibri" w:eastAsia="Times New Roman" w:hAnsi="Calibri" w:cs="Calibri"/>
                <w:color w:val="000000"/>
                <w:sz w:val="14"/>
                <w:szCs w:val="16"/>
                <w:lang w:val="en-US"/>
              </w:rPr>
            </w:pPr>
          </w:p>
        </w:tc>
      </w:tr>
      <w:tr w:rsidR="00DD5FBD" w14:paraId="66967A2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1464EC" w14:textId="661F60E2"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CD4A101"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64319A93"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0705BFF" w14:textId="5E03D2DD"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1860A33" w14:textId="59CCC8D6"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E4218B8" w14:textId="10275B1F" w:rsidR="00DD5FBD" w:rsidRPr="002B0409" w:rsidRDefault="00DD5FBD" w:rsidP="00DD5FBD">
            <w:pPr>
              <w:spacing w:after="0"/>
              <w:rPr>
                <w:rFonts w:ascii="Calibri" w:eastAsia="Times New Roman" w:hAnsi="Calibri" w:cs="Calibri"/>
                <w:color w:val="000000"/>
                <w:sz w:val="16"/>
                <w:szCs w:val="16"/>
                <w:lang w:val="en-US"/>
              </w:rPr>
            </w:pPr>
            <w:r w:rsidRPr="00812C4C">
              <w:rPr>
                <w:rFonts w:eastAsia="等线" w:hint="eastAsia"/>
                <w:color w:val="000000"/>
                <w:sz w:val="16"/>
                <w:szCs w:val="16"/>
              </w:rPr>
              <w:t xml:space="preserve">1.29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8BB5503" w14:textId="19FE3C9D"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5B92BD4" w14:textId="5F72DFFF" w:rsidR="00DD5FBD" w:rsidRPr="00DE1261" w:rsidRDefault="00DD5FBD" w:rsidP="00DD5FBD">
            <w:pPr>
              <w:spacing w:after="0"/>
              <w:rPr>
                <w:color w:val="000000"/>
                <w:sz w:val="16"/>
                <w:szCs w:val="16"/>
              </w:rPr>
            </w:pPr>
            <w:r w:rsidRPr="00DE1261">
              <w:rPr>
                <w:rFonts w:hint="eastAsia"/>
                <w:color w:val="000000"/>
                <w:sz w:val="16"/>
                <w:szCs w:val="16"/>
              </w:rPr>
              <w:t xml:space="preserve">0.76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BD358C1" w14:textId="033FDBB1"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600BDCE" w14:textId="378D2F08" w:rsidR="00DD5FBD" w:rsidRPr="002B0409" w:rsidRDefault="00DD5FBD" w:rsidP="00DD5FBD">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0.54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57E4B92" w14:textId="77DCA58C"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92601AB" w14:textId="66C7E923"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77AFADC"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3F6AA94"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21AF0F5" w14:textId="38FAD5BE"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E9AE02B" w14:textId="77777777" w:rsidR="00DD5FBD" w:rsidRDefault="00DD5FBD" w:rsidP="00DD5FBD">
            <w:pPr>
              <w:spacing w:after="0"/>
              <w:rPr>
                <w:rFonts w:ascii="Calibri" w:eastAsia="Times New Roman" w:hAnsi="Calibri" w:cs="Calibri"/>
                <w:color w:val="000000"/>
                <w:sz w:val="14"/>
                <w:szCs w:val="16"/>
                <w:lang w:val="en-US"/>
              </w:rPr>
            </w:pPr>
          </w:p>
        </w:tc>
      </w:tr>
      <w:tr w:rsidR="002B55A0" w14:paraId="5A2E8F5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1872B5E"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997972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78EA37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22B0A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BE0B484" w14:textId="2041A352"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679F35C" w14:textId="25483316" w:rsidR="002B55A0" w:rsidRPr="002B0409" w:rsidRDefault="002B55A0" w:rsidP="002B55A0">
            <w:pPr>
              <w:spacing w:after="0"/>
              <w:rPr>
                <w:sz w:val="16"/>
                <w:szCs w:val="16"/>
              </w:rPr>
            </w:pPr>
            <w:r w:rsidRPr="00812C4C">
              <w:rPr>
                <w:rFonts w:eastAsia="等线" w:hint="eastAsia"/>
                <w:color w:val="000000"/>
                <w:sz w:val="16"/>
                <w:szCs w:val="16"/>
              </w:rPr>
              <w:t xml:space="preserve">1.00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F79EE3B" w14:textId="49680550"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3B53729" w14:textId="3338F179" w:rsidR="002B55A0" w:rsidRPr="00DE1261" w:rsidRDefault="002B55A0" w:rsidP="002B55A0">
            <w:pPr>
              <w:spacing w:after="0"/>
              <w:rPr>
                <w:color w:val="000000"/>
                <w:sz w:val="16"/>
                <w:szCs w:val="16"/>
              </w:rPr>
            </w:pPr>
            <w:r w:rsidRPr="00DE1261">
              <w:rPr>
                <w:rFonts w:hint="eastAsia"/>
                <w:color w:val="000000"/>
                <w:sz w:val="16"/>
                <w:szCs w:val="16"/>
              </w:rPr>
              <w:t xml:space="preserve">0.57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A11DEC2" w14:textId="43DBD55D"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A9BA186" w14:textId="6F621683"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0.44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9084D8"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645335A" w14:textId="77777777" w:rsidR="002B55A0" w:rsidRDefault="002B55A0" w:rsidP="002B55A0">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7CFD837"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BA68BA1"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F474435"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1058E1" w14:textId="77777777" w:rsidR="002B55A0" w:rsidRDefault="002B55A0" w:rsidP="002B55A0">
            <w:pPr>
              <w:spacing w:after="0"/>
              <w:rPr>
                <w:rFonts w:ascii="Calibri" w:eastAsia="Times New Roman" w:hAnsi="Calibri" w:cs="Calibri"/>
                <w:color w:val="000000"/>
                <w:sz w:val="14"/>
                <w:szCs w:val="16"/>
                <w:lang w:val="en-US"/>
              </w:rPr>
            </w:pPr>
          </w:p>
        </w:tc>
      </w:tr>
      <w:tr w:rsidR="002B55A0" w14:paraId="00C5AB6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73E1A7B"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8AAFA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781AB1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8DF3F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4D422D0" w14:textId="112331A5" w:rsidR="002B55A0" w:rsidRPr="00812C4C"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488398" w14:textId="70B7D469" w:rsidR="002B55A0" w:rsidRPr="002B0409" w:rsidRDefault="002B55A0" w:rsidP="002B55A0">
            <w:pPr>
              <w:spacing w:after="0"/>
              <w:rPr>
                <w:sz w:val="16"/>
                <w:szCs w:val="16"/>
              </w:rPr>
            </w:pPr>
            <w:r w:rsidRPr="00812C4C">
              <w:rPr>
                <w:rFonts w:eastAsia="等线" w:hint="eastAsia"/>
                <w:color w:val="000000"/>
                <w:sz w:val="16"/>
                <w:szCs w:val="16"/>
              </w:rPr>
              <w:t xml:space="preserve">1.30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DED25A0" w14:textId="36A0A355"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DC948EF" w14:textId="1FE08551" w:rsidR="002B55A0" w:rsidRPr="00DE1261" w:rsidRDefault="002B55A0" w:rsidP="002B55A0">
            <w:pPr>
              <w:spacing w:after="0"/>
              <w:rPr>
                <w:color w:val="000000"/>
                <w:sz w:val="16"/>
                <w:szCs w:val="16"/>
              </w:rPr>
            </w:pPr>
            <w:r w:rsidRPr="00DE1261">
              <w:rPr>
                <w:rFonts w:hint="eastAsia"/>
                <w:color w:val="000000"/>
                <w:sz w:val="16"/>
                <w:szCs w:val="16"/>
              </w:rPr>
              <w:t xml:space="preserve">0.78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DFFE28D" w14:textId="6395363D" w:rsidR="002B55A0" w:rsidRPr="00DE1261" w:rsidRDefault="002B55A0" w:rsidP="002B55A0">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CA2FA16" w14:textId="16581EA1" w:rsidR="002B55A0" w:rsidRPr="002B0409" w:rsidRDefault="002B55A0" w:rsidP="002B55A0">
            <w:pPr>
              <w:spacing w:after="0"/>
              <w:rPr>
                <w:rFonts w:ascii="Calibri" w:eastAsia="Times New Roman" w:hAnsi="Calibri" w:cs="Calibri"/>
                <w:color w:val="000000"/>
                <w:sz w:val="16"/>
                <w:szCs w:val="16"/>
                <w:lang w:val="en-US"/>
              </w:rPr>
            </w:pPr>
            <w:r w:rsidRPr="00DE1261">
              <w:rPr>
                <w:rFonts w:hint="eastAsia"/>
                <w:color w:val="000000"/>
                <w:sz w:val="16"/>
                <w:szCs w:val="16"/>
              </w:rPr>
              <w:t xml:space="preserve">0.60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361070B"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C57FDCC" w14:textId="77777777" w:rsidR="002B55A0" w:rsidRDefault="002B55A0" w:rsidP="002B55A0">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6B05BEB"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6C313EC"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4E01E80"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FEDF34" w14:textId="77777777" w:rsidR="002B55A0" w:rsidRDefault="002B55A0" w:rsidP="002B55A0">
            <w:pPr>
              <w:spacing w:after="0"/>
              <w:rPr>
                <w:rFonts w:ascii="Calibri" w:eastAsia="Times New Roman" w:hAnsi="Calibri" w:cs="Calibri"/>
                <w:color w:val="000000"/>
                <w:sz w:val="14"/>
                <w:szCs w:val="16"/>
                <w:lang w:val="en-US"/>
              </w:rPr>
            </w:pPr>
          </w:p>
        </w:tc>
      </w:tr>
      <w:tr w:rsidR="00DD5FBD" w14:paraId="09C9981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9254C1" w14:textId="55B30CA8"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0F97155"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0C7DB4BB" w14:textId="77777777"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CA5A24" w14:textId="4D8B1E28" w:rsidR="00DD5FBD" w:rsidRDefault="00DD5FBD" w:rsidP="00DD5FB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DF0CB75" w14:textId="0E344AE8" w:rsidR="00DD5FBD" w:rsidRPr="00812C4C" w:rsidRDefault="00DD5FBD" w:rsidP="00DD5FBD">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9B9F9B4" w14:textId="575CA54C" w:rsidR="00DD5FBD" w:rsidRPr="002B0409" w:rsidRDefault="00DD5FBD" w:rsidP="00DD5FBD">
            <w:pPr>
              <w:spacing w:after="0"/>
              <w:rPr>
                <w:color w:val="000000"/>
                <w:sz w:val="16"/>
                <w:szCs w:val="16"/>
              </w:rPr>
            </w:pPr>
            <w:r w:rsidRPr="00812C4C">
              <w:rPr>
                <w:rFonts w:eastAsia="等线" w:hint="eastAsia"/>
                <w:color w:val="000000"/>
                <w:sz w:val="16"/>
                <w:szCs w:val="16"/>
              </w:rPr>
              <w:t xml:space="preserve">1.03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EAD630E" w14:textId="4BA6C27A"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CBDE2CE" w14:textId="03673F95" w:rsidR="00DD5FBD" w:rsidRPr="002B0409" w:rsidRDefault="00DD5FBD" w:rsidP="00DD5FBD">
            <w:pPr>
              <w:spacing w:after="0"/>
              <w:rPr>
                <w:color w:val="000000"/>
                <w:sz w:val="16"/>
                <w:szCs w:val="16"/>
              </w:rPr>
            </w:pPr>
            <w:r w:rsidRPr="00DE1261">
              <w:rPr>
                <w:rFonts w:hint="eastAsia"/>
                <w:color w:val="000000"/>
                <w:sz w:val="16"/>
                <w:szCs w:val="16"/>
              </w:rPr>
              <w:t xml:space="preserve">0.56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BB2E70F" w14:textId="6E4EB0C0" w:rsidR="00DD5FBD" w:rsidRPr="00DE1261" w:rsidRDefault="00DD5FBD" w:rsidP="00DD5FBD">
            <w:pPr>
              <w:spacing w:after="0"/>
              <w:rPr>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56E56B" w14:textId="4D9BD65D" w:rsidR="00DD5FBD" w:rsidRPr="002B0409" w:rsidRDefault="00DD5FBD" w:rsidP="00DD5FBD">
            <w:pPr>
              <w:spacing w:after="0"/>
              <w:rPr>
                <w:color w:val="000000"/>
                <w:sz w:val="16"/>
                <w:szCs w:val="16"/>
              </w:rPr>
            </w:pPr>
            <w:r w:rsidRPr="00DE1261">
              <w:rPr>
                <w:rFonts w:hint="eastAsia"/>
                <w:color w:val="000000"/>
                <w:sz w:val="16"/>
                <w:szCs w:val="16"/>
              </w:rPr>
              <w:t xml:space="preserve">0.45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5AC11D6" w14:textId="51190E77" w:rsidR="00DD5FBD" w:rsidRDefault="00DD5FBD" w:rsidP="00DD5FB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5352206" w14:textId="494CCFC9" w:rsidR="00DD5FBD" w:rsidRPr="00B003CD" w:rsidRDefault="00DD5FBD" w:rsidP="00DD5FB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6D88D2B" w14:textId="77777777"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CAC8415" w14:textId="77777777" w:rsidR="00DD5FBD" w:rsidRDefault="00DD5FBD" w:rsidP="00DD5FB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2670D82" w14:textId="01541531" w:rsidR="00DD5FBD" w:rsidRDefault="00DD5FBD" w:rsidP="00DD5FB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7DF915" w14:textId="77777777" w:rsidR="00DD5FBD" w:rsidRDefault="00DD5FBD" w:rsidP="00DD5FBD">
            <w:pPr>
              <w:spacing w:after="0"/>
              <w:rPr>
                <w:rFonts w:ascii="Calibri" w:eastAsia="Times New Roman" w:hAnsi="Calibri" w:cs="Calibri"/>
                <w:color w:val="000000"/>
                <w:sz w:val="14"/>
                <w:szCs w:val="16"/>
                <w:lang w:val="en-US"/>
              </w:rPr>
            </w:pPr>
          </w:p>
        </w:tc>
      </w:tr>
      <w:bookmarkEnd w:id="7"/>
      <w:bookmarkEnd w:id="8"/>
      <w:bookmarkEnd w:id="9"/>
      <w:bookmarkEnd w:id="10"/>
    </w:tbl>
    <w:p w14:paraId="3A4D5C45" w14:textId="77777777" w:rsidR="00025CF6" w:rsidRDefault="00025CF6" w:rsidP="00025CF6">
      <w:pPr>
        <w:rPr>
          <w:rFonts w:eastAsiaTheme="minorEastAsia"/>
          <w:i/>
          <w:color w:val="000000" w:themeColor="text1"/>
        </w:rPr>
      </w:pPr>
    </w:p>
    <w:p w14:paraId="28748F80" w14:textId="43CA7778" w:rsidR="00025CF6" w:rsidRDefault="00025CF6" w:rsidP="00025CF6">
      <w:pPr>
        <w:pStyle w:val="RAN4H2"/>
        <w:numPr>
          <w:ilvl w:val="0"/>
          <w:numId w:val="0"/>
        </w:numPr>
      </w:pPr>
      <w:bookmarkStart w:id="11" w:name="OLE_LINK63"/>
      <w:bookmarkStart w:id="12" w:name="OLE_LINK64"/>
      <w:r>
        <w:t xml:space="preserve">Table </w:t>
      </w:r>
      <w:proofErr w:type="gramStart"/>
      <w:r w:rsidR="00932E8B">
        <w:t>2</w:t>
      </w:r>
      <w:r>
        <w:t>:</w:t>
      </w:r>
      <w:r w:rsidRPr="00B21EC6">
        <w:rPr>
          <w:rFonts w:hint="eastAsia"/>
          <w:lang w:eastAsia="zh-CN"/>
        </w:rPr>
        <w:t>OOK</w:t>
      </w:r>
      <w:proofErr w:type="gramEnd"/>
      <w:r w:rsidRPr="00B21EC6">
        <w:rPr>
          <w:lang w:eastAsia="zh-CN"/>
        </w:rPr>
        <w:t>,</w:t>
      </w:r>
      <w:r w:rsidRPr="00B21EC6">
        <w:rPr>
          <w:rFonts w:hint="eastAsia"/>
          <w:lang w:eastAsia="zh-CN"/>
        </w:rPr>
        <w:t>RSR</w:t>
      </w:r>
      <w:r>
        <w:rPr>
          <w:lang w:eastAsia="zh-CN"/>
        </w:rPr>
        <w:t>Q</w:t>
      </w:r>
      <w:r w:rsidRPr="00B21EC6">
        <w:rPr>
          <w:lang w:eastAsia="zh-CN"/>
        </w:rPr>
        <w:t>,</w:t>
      </w:r>
      <w:r>
        <w:t xml:space="preserve"> </w:t>
      </w:r>
      <w:r>
        <w:rPr>
          <w:rFonts w:hint="eastAsia"/>
          <w:lang w:eastAsia="zh-CN"/>
        </w:rPr>
        <w:t>Ideal</w:t>
      </w:r>
      <w:r>
        <w:t xml:space="preserve"> </w:t>
      </w:r>
      <w:r>
        <w:rPr>
          <w:rFonts w:hint="eastAsia"/>
          <w:lang w:eastAsia="zh-CN"/>
        </w:rPr>
        <w:t>signal</w:t>
      </w:r>
      <w: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(2-branch)</w:t>
      </w:r>
    </w:p>
    <w:tbl>
      <w:tblPr>
        <w:tblW w:w="8661" w:type="dxa"/>
        <w:tblInd w:w="-5" w:type="dxa"/>
        <w:tblLook w:val="04A0" w:firstRow="1" w:lastRow="0" w:firstColumn="1" w:lastColumn="0" w:noHBand="0" w:noVBand="1"/>
      </w:tblPr>
      <w:tblGrid>
        <w:gridCol w:w="552"/>
        <w:gridCol w:w="1598"/>
        <w:gridCol w:w="612"/>
        <w:gridCol w:w="496"/>
        <w:gridCol w:w="612"/>
        <w:gridCol w:w="496"/>
        <w:gridCol w:w="612"/>
        <w:gridCol w:w="496"/>
        <w:gridCol w:w="732"/>
        <w:gridCol w:w="674"/>
        <w:gridCol w:w="937"/>
        <w:gridCol w:w="844"/>
      </w:tblGrid>
      <w:tr w:rsidR="00025CF6" w14:paraId="74939039" w14:textId="77777777" w:rsidTr="00AA184E">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AB1DB7F"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w:t>
            </w:r>
            <w:proofErr w:type="gramStart"/>
            <w:r>
              <w:rPr>
                <w:rFonts w:ascii="Calibri" w:eastAsia="Times New Roman" w:hAnsi="Calibri" w:cs="Calibri"/>
                <w:b/>
                <w:bCs/>
                <w:color w:val="000000"/>
                <w:sz w:val="14"/>
                <w:szCs w:val="16"/>
                <w:lang w:val="en-US"/>
              </w:rPr>
              <w:t>M,L</w:t>
            </w:r>
            <w:proofErr w:type="gramEnd"/>
            <w:r>
              <w:rPr>
                <w:rFonts w:ascii="Calibri" w:eastAsia="Times New Roman" w:hAnsi="Calibri" w:cs="Calibri"/>
                <w:b/>
                <w:bCs/>
                <w:color w:val="000000"/>
                <w:sz w:val="14"/>
                <w:szCs w:val="16"/>
                <w:lang w:val="en-US"/>
              </w:rPr>
              <w:t>}</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43E613E"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324" w:type="dxa"/>
            <w:gridSpan w:val="6"/>
            <w:tcBorders>
              <w:top w:val="single" w:sz="4" w:space="0" w:color="auto"/>
              <w:left w:val="nil"/>
              <w:bottom w:val="single" w:sz="4" w:space="0" w:color="auto"/>
              <w:right w:val="single" w:sz="4" w:space="0" w:color="auto"/>
            </w:tcBorders>
            <w:shd w:val="clear" w:color="000000" w:fill="FCE4D6"/>
            <w:vAlign w:val="center"/>
          </w:tcPr>
          <w:p w14:paraId="582553A6"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RSRQ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B06F620" w14:textId="77777777" w:rsidR="00025CF6" w:rsidRDefault="00025CF6" w:rsidP="00025CF6">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51CF5E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312755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62B421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025CF6" w14:paraId="477B2950" w14:textId="77777777" w:rsidTr="00AA184E">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5C10D510"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0CCAB87B" w14:textId="77777777" w:rsidR="00025CF6" w:rsidRDefault="00025CF6" w:rsidP="00025CF6">
            <w:pPr>
              <w:spacing w:after="0"/>
              <w:rPr>
                <w:rFonts w:ascii="Calibri" w:eastAsia="Times New Roman" w:hAnsi="Calibri" w:cs="Calibri"/>
                <w:b/>
                <w:bCs/>
                <w:color w:val="000000"/>
                <w:sz w:val="14"/>
                <w:szCs w:val="16"/>
                <w:lang w:val="en-US"/>
              </w:rPr>
            </w:pP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58140F3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1498843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3A157758" w14:textId="77777777" w:rsidR="00025CF6" w:rsidRPr="00ED06E4" w:rsidRDefault="00025CF6"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64902F60"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0A766FDD"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7CAE19AB"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3E1BB1A7"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1CEE2BF4" w14:textId="77777777" w:rsidTr="00AA184E">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5AECAD24"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44BB1811" w14:textId="77777777" w:rsidR="00025CF6" w:rsidRDefault="00025CF6" w:rsidP="00025CF6">
            <w:pPr>
              <w:spacing w:after="0"/>
              <w:rPr>
                <w:rFonts w:ascii="Calibri" w:eastAsia="Times New Roman" w:hAnsi="Calibri" w:cs="Calibri"/>
                <w:b/>
                <w:bCs/>
                <w:color w:val="000000"/>
                <w:sz w:val="14"/>
                <w:szCs w:val="16"/>
                <w:lang w:val="en-US"/>
              </w:rPr>
            </w:pPr>
          </w:p>
        </w:tc>
        <w:tc>
          <w:tcPr>
            <w:tcW w:w="612" w:type="dxa"/>
            <w:tcBorders>
              <w:top w:val="nil"/>
              <w:left w:val="nil"/>
              <w:bottom w:val="single" w:sz="4" w:space="0" w:color="auto"/>
              <w:right w:val="single" w:sz="4" w:space="0" w:color="auto"/>
            </w:tcBorders>
            <w:shd w:val="clear" w:color="000000" w:fill="FCE4D6"/>
            <w:vAlign w:val="bottom"/>
          </w:tcPr>
          <w:p w14:paraId="589723C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3944A72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12" w:type="dxa"/>
            <w:tcBorders>
              <w:top w:val="nil"/>
              <w:left w:val="nil"/>
              <w:bottom w:val="single" w:sz="4" w:space="0" w:color="auto"/>
              <w:right w:val="single" w:sz="4" w:space="0" w:color="auto"/>
            </w:tcBorders>
            <w:shd w:val="clear" w:color="000000" w:fill="FCE4D6"/>
            <w:vAlign w:val="bottom"/>
          </w:tcPr>
          <w:p w14:paraId="19CDEB99"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0BD4114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12" w:type="dxa"/>
            <w:tcBorders>
              <w:top w:val="nil"/>
              <w:left w:val="nil"/>
              <w:bottom w:val="single" w:sz="4" w:space="0" w:color="auto"/>
              <w:right w:val="single" w:sz="4" w:space="0" w:color="auto"/>
            </w:tcBorders>
            <w:shd w:val="clear" w:color="000000" w:fill="FCE4D6"/>
            <w:vAlign w:val="bottom"/>
          </w:tcPr>
          <w:p w14:paraId="61A8336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0CC7CE82"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684A0287"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7A4FE2CF"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65BD235F"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402DD3D" w14:textId="77777777" w:rsidR="00025CF6" w:rsidRDefault="00025CF6" w:rsidP="00025CF6">
            <w:pPr>
              <w:spacing w:after="0"/>
              <w:rPr>
                <w:rFonts w:ascii="Calibri" w:eastAsia="Times New Roman" w:hAnsi="Calibri" w:cs="Calibri"/>
                <w:b/>
                <w:bCs/>
                <w:color w:val="000000"/>
                <w:sz w:val="14"/>
                <w:szCs w:val="16"/>
                <w:lang w:val="en-US"/>
              </w:rPr>
            </w:pPr>
          </w:p>
        </w:tc>
      </w:tr>
      <w:tr w:rsidR="002B55A0" w14:paraId="43C2653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18EB5B" w14:textId="77777777" w:rsidR="002B55A0" w:rsidRPr="00ED06E4"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09F95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CAF856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9D9191" w14:textId="77777777" w:rsidR="002B55A0" w:rsidRPr="00066EDB"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BE636BA" w14:textId="3471135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9CE493F" w14:textId="043F1FA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0.62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9DCE142" w14:textId="7777777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9BA85FC" w14:textId="77777777" w:rsidR="002B55A0" w:rsidRPr="00DE1261" w:rsidRDefault="002B55A0" w:rsidP="002B55A0">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53B2C254" w14:textId="7777777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BD5E9AF" w14:textId="77777777" w:rsidR="002B55A0" w:rsidRPr="00F47CC6" w:rsidRDefault="002B55A0" w:rsidP="002B55A0">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87297E5"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F3A044E"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C4158D" w14:textId="5CF63A9B"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7BADAC" w14:textId="77777777" w:rsidR="002B55A0" w:rsidRDefault="002B55A0" w:rsidP="002B55A0">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DA129B" w14:paraId="0FD68C8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18B125" w14:textId="67318199"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145C4A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1C959D4C"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7509C40" w14:textId="32C03EA8"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A872BD9" w14:textId="71006864"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AA138D" w14:textId="04AEBD0A" w:rsidR="00DA129B" w:rsidRPr="00F47CC6" w:rsidRDefault="00DA129B" w:rsidP="00DA129B">
            <w:pPr>
              <w:spacing w:after="0"/>
              <w:rPr>
                <w:rFonts w:eastAsia="等线"/>
                <w:color w:val="000000"/>
                <w:sz w:val="16"/>
                <w:szCs w:val="16"/>
              </w:rPr>
            </w:pPr>
            <w:r w:rsidRPr="00DE1261">
              <w:rPr>
                <w:rFonts w:eastAsia="等线" w:hint="eastAsia"/>
                <w:color w:val="000000"/>
                <w:sz w:val="16"/>
                <w:szCs w:val="16"/>
              </w:rPr>
              <w:t xml:space="preserve">0.93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DBCDB65"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1397CFE"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457D0B2B"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92243DD" w14:textId="77777777" w:rsidR="00DA129B" w:rsidRPr="00F47CC6" w:rsidRDefault="00DA129B" w:rsidP="00DA129B">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926DEB" w14:textId="0B227D4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68FBB25" w14:textId="452C951C"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30B4E0F" w14:textId="6D333954"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3BE8A91" w14:textId="77777777" w:rsidR="00DA129B" w:rsidRDefault="00DA129B" w:rsidP="00DA129B">
            <w:pPr>
              <w:spacing w:after="0"/>
              <w:rPr>
                <w:rFonts w:ascii="Calibri" w:eastAsia="Times New Roman" w:hAnsi="Calibri" w:cs="Calibri"/>
                <w:color w:val="000000"/>
                <w:sz w:val="14"/>
                <w:szCs w:val="16"/>
                <w:lang w:val="en-US"/>
              </w:rPr>
            </w:pPr>
          </w:p>
        </w:tc>
      </w:tr>
      <w:tr w:rsidR="002B55A0" w14:paraId="7A1202C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3B2D97D" w14:textId="45E3DFA5" w:rsidR="002B55A0" w:rsidRPr="00ED06E4"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52C6C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6AA08E9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C684991" w14:textId="2C8B2FF1"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7DB2FEC" w14:textId="37B1B87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ECA27F5" w14:textId="3C58F1E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0.62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C6BB6D3" w14:textId="7777777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B5187CE" w14:textId="77777777" w:rsidR="002B55A0" w:rsidRPr="00DE1261" w:rsidRDefault="002B55A0" w:rsidP="002B55A0">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61D3CACB" w14:textId="7777777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517A93D" w14:textId="77777777" w:rsidR="002B55A0" w:rsidRPr="00F47CC6" w:rsidRDefault="002B55A0" w:rsidP="002B55A0">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7C43452"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D17F93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BC195FE" w14:textId="50EB72DE"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A3FC47" w14:textId="77777777" w:rsidR="002B55A0" w:rsidRDefault="002B55A0" w:rsidP="002B55A0">
            <w:pPr>
              <w:spacing w:after="0"/>
              <w:rPr>
                <w:rFonts w:ascii="Calibri" w:eastAsia="Times New Roman" w:hAnsi="Calibri" w:cs="Calibri"/>
                <w:color w:val="000000"/>
                <w:sz w:val="14"/>
                <w:szCs w:val="16"/>
                <w:lang w:val="en-US"/>
              </w:rPr>
            </w:pPr>
          </w:p>
        </w:tc>
      </w:tr>
      <w:tr w:rsidR="002B55A0" w14:paraId="64A3BE8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002C94B"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5F1131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C76592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3483544"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4305FB3" w14:textId="37FE9C0D"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ED42262" w14:textId="716464E6"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1.24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B37C099" w14:textId="7777777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4E493DC" w14:textId="77777777" w:rsidR="002B55A0" w:rsidRPr="00DE1261" w:rsidRDefault="002B55A0" w:rsidP="002B55A0">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40093670" w14:textId="7777777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C7A4685" w14:textId="77777777" w:rsidR="002B55A0" w:rsidRPr="00F47CC6" w:rsidRDefault="002B55A0" w:rsidP="002B55A0">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F0425F"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12EF91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2180676" w14:textId="4093EFF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BC9B6F" w14:textId="77777777" w:rsidR="002B55A0" w:rsidRDefault="002B55A0" w:rsidP="002B55A0">
            <w:pPr>
              <w:spacing w:after="0"/>
              <w:rPr>
                <w:rFonts w:ascii="Calibri" w:eastAsia="Times New Roman" w:hAnsi="Calibri" w:cs="Calibri"/>
                <w:color w:val="000000"/>
                <w:sz w:val="14"/>
                <w:szCs w:val="16"/>
                <w:lang w:val="en-US"/>
              </w:rPr>
            </w:pPr>
          </w:p>
        </w:tc>
      </w:tr>
      <w:tr w:rsidR="002B55A0" w14:paraId="23FC9D8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D011C8"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472B5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256112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ADCE4A1"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73BB7B4" w14:textId="3DB56B0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9033C3F" w14:textId="494E1C80"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1.09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C2B1E24" w14:textId="7777777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D304270" w14:textId="77777777" w:rsidR="002B55A0" w:rsidRPr="00DE1261" w:rsidRDefault="002B55A0" w:rsidP="002B55A0">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4F71AA2A" w14:textId="7777777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699E12D" w14:textId="77777777" w:rsidR="002B55A0" w:rsidRPr="00F47CC6" w:rsidRDefault="002B55A0" w:rsidP="002B55A0">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86065F8" w14:textId="77777777" w:rsidR="002B55A0" w:rsidRPr="00066EDB"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534C72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C88711" w14:textId="2093581C"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F292F4" w14:textId="77777777" w:rsidR="002B55A0" w:rsidRDefault="002B55A0" w:rsidP="002B55A0">
            <w:pPr>
              <w:spacing w:after="0"/>
              <w:rPr>
                <w:rFonts w:ascii="Calibri" w:eastAsia="Times New Roman" w:hAnsi="Calibri" w:cs="Calibri"/>
                <w:color w:val="000000"/>
                <w:sz w:val="14"/>
                <w:szCs w:val="16"/>
                <w:lang w:val="en-US"/>
              </w:rPr>
            </w:pPr>
          </w:p>
        </w:tc>
      </w:tr>
      <w:tr w:rsidR="00DA129B" w14:paraId="5A4325A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33CE75" w14:textId="769378C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8E4E5B"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7860B287"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844396" w14:textId="30ADCB19"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121863D" w14:textId="73D6B564"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E27CD91" w14:textId="54A82461" w:rsidR="00DA129B" w:rsidRPr="00F47CC6" w:rsidRDefault="00DA129B" w:rsidP="00DA129B">
            <w:pPr>
              <w:spacing w:after="0"/>
              <w:rPr>
                <w:rFonts w:eastAsia="等线"/>
                <w:color w:val="000000"/>
                <w:sz w:val="16"/>
                <w:szCs w:val="16"/>
              </w:rPr>
            </w:pPr>
            <w:r w:rsidRPr="00DE1261">
              <w:rPr>
                <w:rFonts w:eastAsia="等线" w:hint="eastAsia"/>
                <w:color w:val="000000"/>
                <w:sz w:val="16"/>
                <w:szCs w:val="16"/>
              </w:rPr>
              <w:t xml:space="preserve">0.75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80613BC"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C2FE7E4"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34DFF271"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E64A003" w14:textId="77777777" w:rsidR="00DA129B" w:rsidRPr="00F47CC6" w:rsidRDefault="00DA129B" w:rsidP="00DA129B">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55B4717" w14:textId="12CC16DA"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9C31971" w14:textId="3A9565E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CB3E6F5" w14:textId="4FA7E48A"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B015DB" w14:textId="77777777" w:rsidR="00DA129B" w:rsidRDefault="00DA129B" w:rsidP="00DA129B">
            <w:pPr>
              <w:spacing w:after="0"/>
              <w:rPr>
                <w:rFonts w:ascii="Calibri" w:eastAsia="Times New Roman" w:hAnsi="Calibri" w:cs="Calibri"/>
                <w:color w:val="000000"/>
                <w:sz w:val="14"/>
                <w:szCs w:val="16"/>
                <w:lang w:val="en-US"/>
              </w:rPr>
            </w:pPr>
          </w:p>
        </w:tc>
      </w:tr>
      <w:tr w:rsidR="002B55A0" w14:paraId="33AAEDA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D349D9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8D5C6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81EB30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C63A88"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BC02EF9" w14:textId="0EF9A7B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6D6EFCF" w14:textId="7BDCC578"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1.27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EBA9AA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7CC23A7"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D80AAD7"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C26C688"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69B33B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B1C958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D6D3027"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E5D881B" w14:textId="30DD1293"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3B6BFE" w14:textId="77777777" w:rsidR="002B55A0" w:rsidRDefault="002B55A0" w:rsidP="002B55A0">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DA129B" w14:paraId="4E69E44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0F3E566" w14:textId="76F3AFBE"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DA9FDC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7D7917D9"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B46BA6" w14:textId="2994E355"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F9280DE" w14:textId="1AA461B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2669C04" w14:textId="5F907E1C"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1.11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57C1759"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4989FA1"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3E30A55A"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B443A92"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387DAD1" w14:textId="3BBB35BB"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DE24D6D" w14:textId="1809280B"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C1E530B"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DC15611" w14:textId="226484F8"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0FB39A" w14:textId="77777777" w:rsidR="00DA129B" w:rsidRDefault="00DA129B" w:rsidP="00DA129B">
            <w:pPr>
              <w:spacing w:after="0"/>
              <w:rPr>
                <w:rFonts w:ascii="Calibri" w:eastAsia="Times New Roman" w:hAnsi="Calibri" w:cs="Calibri"/>
                <w:color w:val="000000"/>
                <w:sz w:val="14"/>
                <w:szCs w:val="16"/>
                <w:lang w:val="en-US"/>
              </w:rPr>
            </w:pPr>
          </w:p>
        </w:tc>
      </w:tr>
      <w:tr w:rsidR="002B55A0" w14:paraId="062BB34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F6CF019" w14:textId="0AD7EA72"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974BE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3E46BE2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67B672" w14:textId="3AF96F41"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FCEFB32" w14:textId="2F45667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2878774" w14:textId="3093825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0.75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4644243"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54EC500"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9E887D7"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8AFF9BB"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0C3E5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C1884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95E9252"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FB5E6D7" w14:textId="5C201221"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65A304" w14:textId="77777777" w:rsidR="002B55A0" w:rsidRDefault="002B55A0" w:rsidP="002B55A0">
            <w:pPr>
              <w:spacing w:after="0"/>
              <w:rPr>
                <w:rFonts w:ascii="Calibri" w:eastAsia="Times New Roman" w:hAnsi="Calibri" w:cs="Calibri"/>
                <w:color w:val="000000"/>
                <w:sz w:val="14"/>
                <w:szCs w:val="16"/>
                <w:lang w:val="en-US"/>
              </w:rPr>
            </w:pPr>
          </w:p>
        </w:tc>
      </w:tr>
      <w:tr w:rsidR="002B55A0" w14:paraId="19E79F0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589C179"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D0238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BEF294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10FC769"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561E494" w14:textId="1479044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78AEF02" w14:textId="5DA4C11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800197D"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6DE8A55"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26DA20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2ED43B5"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4B187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2F6A9C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5F56F6A"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8105EFF" w14:textId="33BFED55"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7191FD8" w14:textId="77777777" w:rsidR="002B55A0" w:rsidRDefault="002B55A0" w:rsidP="002B55A0">
            <w:pPr>
              <w:spacing w:after="0"/>
              <w:rPr>
                <w:rFonts w:ascii="Calibri" w:eastAsia="Times New Roman" w:hAnsi="Calibri" w:cs="Calibri"/>
                <w:color w:val="000000"/>
                <w:sz w:val="14"/>
                <w:szCs w:val="16"/>
                <w:lang w:val="en-US"/>
              </w:rPr>
            </w:pPr>
          </w:p>
        </w:tc>
      </w:tr>
      <w:tr w:rsidR="002B55A0" w14:paraId="28B785A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5CD79AE"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C1FEC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B56CCD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BFE0E35"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C73CB84" w14:textId="01A4F25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1534CA3" w14:textId="35D5ACCD"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0.94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3AFE036"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D3926AC"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48D7105"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135B32A"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427574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44B425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7C846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3FA7EC6" w14:textId="5DEFD448" w:rsidR="002B55A0" w:rsidRDefault="002B55A0" w:rsidP="002B55A0">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BDE42DA" w14:textId="77777777" w:rsidR="002B55A0" w:rsidRDefault="002B55A0" w:rsidP="002B55A0">
            <w:pPr>
              <w:spacing w:after="0"/>
              <w:rPr>
                <w:rFonts w:ascii="Calibri" w:eastAsia="Times New Roman" w:hAnsi="Calibri" w:cs="Calibri"/>
                <w:color w:val="000000"/>
                <w:sz w:val="14"/>
                <w:szCs w:val="16"/>
                <w:lang w:val="en-US"/>
              </w:rPr>
            </w:pPr>
          </w:p>
        </w:tc>
      </w:tr>
      <w:tr w:rsidR="00DA129B" w14:paraId="24C9D7F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1C38E5" w14:textId="1789A78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EBC6E6"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6E3A2085"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BF7B8A" w14:textId="46FE8CA5"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FF32882" w14:textId="2FF23E23"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E65F918" w14:textId="6153095D"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0.63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911B67A"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7925F55"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056000D8"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F0D2474"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63C42A4" w14:textId="4D340E3C"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0D578E1" w14:textId="6112EAA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AFB3D5"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88B0768" w14:textId="7392DED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8A81F69" w14:textId="77777777" w:rsidR="00DA129B" w:rsidRDefault="00DA129B" w:rsidP="00DA129B">
            <w:pPr>
              <w:spacing w:after="0"/>
              <w:rPr>
                <w:rFonts w:ascii="Calibri" w:eastAsia="Times New Roman" w:hAnsi="Calibri" w:cs="Calibri"/>
                <w:color w:val="000000"/>
                <w:sz w:val="14"/>
                <w:szCs w:val="16"/>
                <w:lang w:val="en-US"/>
              </w:rPr>
            </w:pPr>
          </w:p>
        </w:tc>
      </w:tr>
      <w:tr w:rsidR="002B55A0" w14:paraId="6D416C5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38E429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9C565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FA8509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29AC85"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4CC2C1A" w14:textId="7B469D9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7C4CDB8" w14:textId="61248CE7"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1.37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414D161"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DB13F4A"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3D5FDE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37A8939"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EEEFE5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19F1C2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D213BB2"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EFBDB0D"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F0F7530"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F0F88D5"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EE6BDCB" w14:textId="3201176A"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0C2056" w14:textId="77777777" w:rsidR="002B55A0" w:rsidRDefault="002B55A0" w:rsidP="002B55A0">
            <w:pPr>
              <w:spacing w:after="0"/>
              <w:rPr>
                <w:rFonts w:ascii="Calibri" w:eastAsia="Times New Roman" w:hAnsi="Calibri" w:cs="Calibri"/>
                <w:color w:val="000000"/>
                <w:sz w:val="14"/>
                <w:szCs w:val="16"/>
                <w:lang w:val="en-US"/>
              </w:rPr>
            </w:pPr>
          </w:p>
        </w:tc>
      </w:tr>
      <w:tr w:rsidR="00DA129B" w14:paraId="4C97343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4123C01" w14:textId="57129F3A"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0734931"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61CB9D76"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94EA65" w14:textId="5B64AEB4"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DF12498" w14:textId="5F182C70"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715B774" w14:textId="523E55C7"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0.67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72BCDFC"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68A0526"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27F48362"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A6114C0"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965F4E6" w14:textId="3A3534A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770EBA7" w14:textId="2631BDF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EEC14A6"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1E107A8"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0EFB2D6"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6ACB0DA"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20D462D" w14:textId="0A0997BB"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4A0463" w14:textId="77777777" w:rsidR="00DA129B" w:rsidRDefault="00DA129B" w:rsidP="00DA129B">
            <w:pPr>
              <w:spacing w:after="0"/>
              <w:rPr>
                <w:rFonts w:ascii="Calibri" w:eastAsia="Times New Roman" w:hAnsi="Calibri" w:cs="Calibri"/>
                <w:color w:val="000000"/>
                <w:sz w:val="14"/>
                <w:szCs w:val="16"/>
                <w:lang w:val="en-US"/>
              </w:rPr>
            </w:pPr>
          </w:p>
        </w:tc>
      </w:tr>
      <w:tr w:rsidR="002B55A0" w14:paraId="14BB5EB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E725FF" w14:textId="2C983ED0"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C7A735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70A86A0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033036" w14:textId="07F8BE6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B5D7E3A" w14:textId="3D6DBC0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CC06597" w14:textId="55C5B53E"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0.49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C06289F"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35142A3"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F765031"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8EF2DA3"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AB684C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710B9D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2B99952"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53B9AA8"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AA8FDE5"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020EC0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778D165" w14:textId="6A0B4DA3"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05C09F" w14:textId="77777777" w:rsidR="002B55A0" w:rsidRDefault="002B55A0" w:rsidP="002B55A0">
            <w:pPr>
              <w:spacing w:after="0"/>
              <w:rPr>
                <w:rFonts w:ascii="Calibri" w:eastAsia="Times New Roman" w:hAnsi="Calibri" w:cs="Calibri"/>
                <w:color w:val="000000"/>
                <w:sz w:val="14"/>
                <w:szCs w:val="16"/>
                <w:lang w:val="en-US"/>
              </w:rPr>
            </w:pPr>
          </w:p>
        </w:tc>
      </w:tr>
      <w:tr w:rsidR="002B55A0" w14:paraId="49078F6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2C785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11FC8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912576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B014B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11855F9" w14:textId="35D3FFC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DA71DF3" w14:textId="1520750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0.47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F34F415"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D84866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024B671"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B7800A9"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5BE5E0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329746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FE1937B"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BE3A22F"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6D1D05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A33AA8B"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EE35D78" w14:textId="2B229520"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85A493" w14:textId="77777777" w:rsidR="002B55A0" w:rsidRDefault="002B55A0" w:rsidP="002B55A0">
            <w:pPr>
              <w:spacing w:after="0"/>
              <w:rPr>
                <w:rFonts w:ascii="Calibri" w:eastAsia="Times New Roman" w:hAnsi="Calibri" w:cs="Calibri"/>
                <w:color w:val="000000"/>
                <w:sz w:val="14"/>
                <w:szCs w:val="16"/>
                <w:lang w:val="en-US"/>
              </w:rPr>
            </w:pPr>
          </w:p>
        </w:tc>
      </w:tr>
      <w:tr w:rsidR="002B55A0" w14:paraId="204102C7"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14D01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7EBC6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00E4C9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9C9418"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4EA3DC1" w14:textId="2107A8C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94FD134" w14:textId="6EF11A5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0.69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619ABA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1DB17F0"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D3205BC"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312FC4D"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65EB5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30157F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00B1675"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469449E"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57A517E"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0951E6C"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E1526AA" w14:textId="63BCF24B"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79305C" w14:textId="77777777" w:rsidR="002B55A0" w:rsidRPr="005A690B" w:rsidRDefault="002B55A0" w:rsidP="002B55A0">
            <w:pPr>
              <w:spacing w:after="0"/>
              <w:rPr>
                <w:rFonts w:ascii="Calibri" w:eastAsia="Times New Roman" w:hAnsi="Calibri" w:cs="Calibri"/>
                <w:color w:val="000000"/>
                <w:sz w:val="14"/>
                <w:szCs w:val="16"/>
                <w:lang w:val="en-US"/>
              </w:rPr>
            </w:pPr>
          </w:p>
        </w:tc>
      </w:tr>
      <w:tr w:rsidR="00DA129B" w14:paraId="5261470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ED6181" w14:textId="5D1EB882"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E992C0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553A78A8"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C26CD4" w14:textId="3F33B1C1"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0D5C820" w14:textId="3DE33C21"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46B3590" w14:textId="328D273F"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0.46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FF2A928"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B50472F"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51C7C63E"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80D0F36"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80D90E4" w14:textId="3D599C7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B7C417D" w14:textId="31D58B8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2A81803"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5AE1317"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21F37B0"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2A84F13"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8E916E6" w14:textId="6DEE7A92"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1206221" w14:textId="77777777" w:rsidR="00DA129B" w:rsidRPr="005A690B" w:rsidRDefault="00DA129B" w:rsidP="00DA129B">
            <w:pPr>
              <w:spacing w:after="0"/>
              <w:rPr>
                <w:rFonts w:ascii="Calibri" w:eastAsia="Times New Roman" w:hAnsi="Calibri" w:cs="Calibri"/>
                <w:color w:val="000000"/>
                <w:sz w:val="14"/>
                <w:szCs w:val="16"/>
                <w:lang w:val="en-US"/>
              </w:rPr>
            </w:pPr>
          </w:p>
        </w:tc>
      </w:tr>
      <w:tr w:rsidR="002B55A0" w14:paraId="0FD85B2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9145F76"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9F238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D23075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DEC81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4AEE881" w14:textId="5186834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51A8803" w14:textId="3D4FDB1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1.32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5E0AB2F"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71430F2"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CA68BF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C53F9E3"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CA6692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71E033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6F5331" w14:textId="0658B2A9"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D74754" w14:textId="77777777" w:rsidR="002B55A0" w:rsidRDefault="002B55A0" w:rsidP="002B55A0">
            <w:pPr>
              <w:spacing w:after="0"/>
              <w:rPr>
                <w:rFonts w:ascii="Calibri" w:eastAsia="Times New Roman" w:hAnsi="Calibri" w:cs="Calibri"/>
                <w:color w:val="000000"/>
                <w:sz w:val="14"/>
                <w:szCs w:val="16"/>
                <w:lang w:val="en-US"/>
              </w:rPr>
            </w:pPr>
          </w:p>
        </w:tc>
      </w:tr>
      <w:tr w:rsidR="00DA129B" w14:paraId="37D9FED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7ED93F5" w14:textId="0C816C7B"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C2B6A39"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896E7C0"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51FE4A" w14:textId="204558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4952006" w14:textId="3067D520"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7FA3010" w14:textId="3B95989D"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1.12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412C443"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EFFE7C6"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1A6B81EE"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96449A0"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7694184" w14:textId="79115DA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C0315E1" w14:textId="2A44004E"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6B4A08" w14:textId="13CAC0C2"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03E0F6" w14:textId="77777777" w:rsidR="00DA129B" w:rsidRDefault="00DA129B" w:rsidP="00DA129B">
            <w:pPr>
              <w:spacing w:after="0"/>
              <w:rPr>
                <w:rFonts w:ascii="Calibri" w:eastAsia="Times New Roman" w:hAnsi="Calibri" w:cs="Calibri"/>
                <w:color w:val="000000"/>
                <w:sz w:val="14"/>
                <w:szCs w:val="16"/>
                <w:lang w:val="en-US"/>
              </w:rPr>
            </w:pPr>
          </w:p>
        </w:tc>
      </w:tr>
      <w:tr w:rsidR="002B55A0" w14:paraId="68A8DA4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A2CACE5" w14:textId="5ADB6E71"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DBCCB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0448D46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05F551" w14:textId="79096A6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EA0F67A" w14:textId="1A67F04A"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01C55D4" w14:textId="7F2C3CB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0.75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A155FA2"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102BDD8"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139C1D8"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FCE1BB1"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1090CD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3DD07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73EE54" w14:textId="283EBFC9"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8AD8B9" w14:textId="77777777" w:rsidR="002B55A0" w:rsidRDefault="002B55A0" w:rsidP="002B55A0">
            <w:pPr>
              <w:spacing w:after="0"/>
              <w:rPr>
                <w:rFonts w:ascii="Calibri" w:eastAsia="Times New Roman" w:hAnsi="Calibri" w:cs="Calibri"/>
                <w:color w:val="000000"/>
                <w:sz w:val="14"/>
                <w:szCs w:val="16"/>
                <w:lang w:val="en-US"/>
              </w:rPr>
            </w:pPr>
          </w:p>
        </w:tc>
      </w:tr>
      <w:tr w:rsidR="002B55A0" w14:paraId="03F9041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0CA5139"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C9ACE7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9EFDED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447A4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813DB05" w14:textId="2079FB2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CC637DF" w14:textId="4C9E054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B5A0C7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89C7896"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5CAE00A"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301DFC3"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9F2068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4F1E00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68AC7FC"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750A4F09" w14:textId="5526DF9E"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871338" w14:textId="77777777" w:rsidR="002B55A0" w:rsidRDefault="002B55A0" w:rsidP="002B55A0">
            <w:pPr>
              <w:spacing w:after="0"/>
              <w:rPr>
                <w:rFonts w:ascii="Calibri" w:eastAsia="Times New Roman" w:hAnsi="Calibri" w:cs="Calibri"/>
                <w:color w:val="000000"/>
                <w:sz w:val="14"/>
                <w:szCs w:val="16"/>
                <w:lang w:val="en-US"/>
              </w:rPr>
            </w:pPr>
          </w:p>
        </w:tc>
      </w:tr>
      <w:tr w:rsidR="002B55A0" w14:paraId="0A9FBFE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1DC6E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649E1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71233E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5DD0FA"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A26D92B" w14:textId="02A60BAD"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F6611FF" w14:textId="06EB50B1"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0.94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9CD5981"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5EF52B3"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94476A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28854B6"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326898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760D5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3EA3CD7" w14:textId="55A0B465"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2CB81A" w14:textId="77777777" w:rsidR="002B55A0" w:rsidRDefault="002B55A0" w:rsidP="002B55A0">
            <w:pPr>
              <w:spacing w:after="0"/>
              <w:rPr>
                <w:rFonts w:ascii="Calibri" w:eastAsia="Times New Roman" w:hAnsi="Calibri" w:cs="Calibri"/>
                <w:color w:val="000000"/>
                <w:sz w:val="14"/>
                <w:szCs w:val="16"/>
                <w:lang w:val="en-US"/>
              </w:rPr>
            </w:pPr>
          </w:p>
        </w:tc>
      </w:tr>
      <w:tr w:rsidR="00DA129B" w14:paraId="2A41A67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3558042" w14:textId="09BB6E0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6780BEE"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766E950E"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26460F" w14:textId="0B5933FF"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15A7E5F" w14:textId="371A97E8"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7AEE2F2" w14:textId="0C835BB0"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0.65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B452EFD"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82867EB"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61276B33"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04872A5"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6630C18" w14:textId="12B499E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0D3BAA1" w14:textId="35822849"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5AB7806" w14:textId="113575D0"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28473C" w14:textId="77777777" w:rsidR="00DA129B" w:rsidRDefault="00DA129B" w:rsidP="00DA129B">
            <w:pPr>
              <w:spacing w:after="0"/>
              <w:rPr>
                <w:rFonts w:ascii="Calibri" w:eastAsia="Times New Roman" w:hAnsi="Calibri" w:cs="Calibri"/>
                <w:color w:val="000000"/>
                <w:sz w:val="14"/>
                <w:szCs w:val="16"/>
                <w:lang w:val="en-US"/>
              </w:rPr>
            </w:pPr>
          </w:p>
        </w:tc>
      </w:tr>
      <w:tr w:rsidR="002B55A0" w14:paraId="60FC207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D91972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614AC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07F6FD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F17A7E"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F51E40" w14:textId="124271A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3963513" w14:textId="789740F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1.55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47ED9BE"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1741E93"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EC5AAFE"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03DB7F3"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C6DD3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A223F9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497389A"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86357D7"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ED07A66" w14:textId="162DC28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F4660E" w14:textId="77777777" w:rsidR="002B55A0" w:rsidRDefault="002B55A0" w:rsidP="002B55A0">
            <w:pPr>
              <w:spacing w:after="0"/>
              <w:rPr>
                <w:rFonts w:ascii="Calibri" w:eastAsia="Times New Roman" w:hAnsi="Calibri" w:cs="Calibri"/>
                <w:color w:val="000000"/>
                <w:sz w:val="14"/>
                <w:szCs w:val="16"/>
                <w:lang w:val="en-US"/>
              </w:rPr>
            </w:pPr>
          </w:p>
        </w:tc>
      </w:tr>
      <w:tr w:rsidR="00DA129B" w14:paraId="4E4F305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9D64BCE" w14:textId="23B5BD8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347E0C"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ED446F6"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26F0A2" w14:textId="00B3127A"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9EA45AC" w14:textId="1A0E0FDF"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B7FDAFC" w14:textId="5DA504F2"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0.55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300C6FE"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FDEE91F"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15A224DA"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86C89D4"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6F03A32" w14:textId="409C3294"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F56224" w14:textId="434D2FA8"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48C6C69"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A280143"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8C2A79D" w14:textId="7BC550C3"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A51623" w14:textId="77777777" w:rsidR="00DA129B" w:rsidRDefault="00DA129B" w:rsidP="00DA129B">
            <w:pPr>
              <w:spacing w:after="0"/>
              <w:rPr>
                <w:rFonts w:ascii="Calibri" w:eastAsia="Times New Roman" w:hAnsi="Calibri" w:cs="Calibri"/>
                <w:color w:val="000000"/>
                <w:sz w:val="14"/>
                <w:szCs w:val="16"/>
                <w:lang w:val="en-US"/>
              </w:rPr>
            </w:pPr>
          </w:p>
        </w:tc>
      </w:tr>
      <w:tr w:rsidR="002B55A0" w14:paraId="1FFC6A5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3767F53" w14:textId="58405758"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AA3D5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06005FE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129988" w14:textId="576C7304"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598E407" w14:textId="2883A47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570B06B" w14:textId="20D2BCB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0.41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F2CC47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37A3A5D"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31DC48C"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80A02A1"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313B72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667074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55BB966"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AE45B6A"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1584B4C" w14:textId="5593D7C9"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34D8538" w14:textId="77777777" w:rsidR="002B55A0" w:rsidRDefault="002B55A0" w:rsidP="002B55A0">
            <w:pPr>
              <w:spacing w:after="0"/>
              <w:rPr>
                <w:rFonts w:ascii="Calibri" w:eastAsia="Times New Roman" w:hAnsi="Calibri" w:cs="Calibri"/>
                <w:color w:val="000000"/>
                <w:sz w:val="14"/>
                <w:szCs w:val="16"/>
                <w:lang w:val="en-US"/>
              </w:rPr>
            </w:pPr>
          </w:p>
        </w:tc>
      </w:tr>
      <w:tr w:rsidR="002B55A0" w14:paraId="79FB174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1878F6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94299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70B9BC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63338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FBC718D" w14:textId="5D48795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B5CE7D8" w14:textId="3DE8648E"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0.42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6371718"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A7DD473"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84C2CB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D5C9317"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83CA0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1EB0F6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A12747A"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10B27E3"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0D3500F" w14:textId="340618D1"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B348C1" w14:textId="77777777" w:rsidR="002B55A0" w:rsidRDefault="002B55A0" w:rsidP="002B55A0">
            <w:pPr>
              <w:spacing w:after="0"/>
              <w:rPr>
                <w:rFonts w:ascii="Calibri" w:eastAsia="Times New Roman" w:hAnsi="Calibri" w:cs="Calibri"/>
                <w:color w:val="000000"/>
                <w:sz w:val="14"/>
                <w:szCs w:val="16"/>
                <w:lang w:val="en-US"/>
              </w:rPr>
            </w:pPr>
          </w:p>
        </w:tc>
      </w:tr>
      <w:tr w:rsidR="002B55A0" w14:paraId="4510D14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0BA340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69B90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CECBB0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D0DCD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7B49B90" w14:textId="4064B75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6C0C865" w14:textId="506EAB5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0.61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CD48AE7"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0E1B350"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DA8AD0C"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B038CE8"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241AD1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C99711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592107C"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F8F3419"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9D3DE1F" w14:textId="03CE6EC3"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FD5774" w14:textId="77777777" w:rsidR="002B55A0" w:rsidRDefault="002B55A0" w:rsidP="002B55A0">
            <w:pPr>
              <w:spacing w:after="0"/>
              <w:rPr>
                <w:rFonts w:ascii="Calibri" w:eastAsia="Times New Roman" w:hAnsi="Calibri" w:cs="Calibri"/>
                <w:color w:val="000000"/>
                <w:sz w:val="14"/>
                <w:szCs w:val="16"/>
                <w:lang w:val="en-US"/>
              </w:rPr>
            </w:pPr>
          </w:p>
        </w:tc>
      </w:tr>
      <w:tr w:rsidR="00DA129B" w14:paraId="4F5B8CC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DF1172" w14:textId="20B0C99A"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32E1A0"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7006984E"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FAD3607" w14:textId="480DD8BA"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2FE8EDF" w14:textId="72DAFE5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ABBE32B" w14:textId="40B14B15"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0.41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506C083"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F143DE6"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4697985D"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0BD12B5"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0838B50" w14:textId="17AA28C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1844292" w14:textId="75EA8BF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17BF3DA"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B46B0D6"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9FAB1F6" w14:textId="51FAD5E3"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89D273" w14:textId="77777777" w:rsidR="00DA129B" w:rsidRDefault="00DA129B" w:rsidP="00DA129B">
            <w:pPr>
              <w:spacing w:after="0"/>
              <w:rPr>
                <w:rFonts w:ascii="Calibri" w:eastAsia="Times New Roman" w:hAnsi="Calibri" w:cs="Calibri"/>
                <w:color w:val="000000"/>
                <w:sz w:val="14"/>
                <w:szCs w:val="16"/>
                <w:lang w:val="en-US"/>
              </w:rPr>
            </w:pPr>
          </w:p>
        </w:tc>
      </w:tr>
      <w:tr w:rsidR="002B55A0" w14:paraId="71205CB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139B6AF"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22374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1AEB71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B2DE93"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711727D" w14:textId="565C391A"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361EB05" w14:textId="7144D6D4"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1.21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E81EED8"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9B487A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DC4A11B"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B654C79"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833724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B31F9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2B862B"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6919CFF" w14:textId="68C71E19"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40D461" w14:textId="77777777" w:rsidR="002B55A0" w:rsidRDefault="002B55A0" w:rsidP="002B55A0">
            <w:pPr>
              <w:spacing w:after="0"/>
              <w:rPr>
                <w:rFonts w:ascii="Calibri" w:eastAsia="Times New Roman" w:hAnsi="Calibri" w:cs="Calibri"/>
                <w:color w:val="000000"/>
                <w:sz w:val="14"/>
                <w:szCs w:val="16"/>
                <w:lang w:val="en-US"/>
              </w:rPr>
            </w:pPr>
          </w:p>
        </w:tc>
      </w:tr>
      <w:tr w:rsidR="00DA129B" w14:paraId="19F705B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EB6D455" w14:textId="3CB7623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3F0ACD"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278E573B"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FC903B" w14:textId="1AB53679"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235E8A0" w14:textId="2B07910F"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29F6A7" w14:textId="78F2713B"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1.10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9E824CF"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9D8DF41"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0FF9BA73"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A728EBD"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7DAD502" w14:textId="39BC169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12A7A61" w14:textId="7FBAE77B"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DA964D"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5A5AE1D" w14:textId="11C4CD0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153DF8" w14:textId="77777777" w:rsidR="00DA129B" w:rsidRDefault="00DA129B" w:rsidP="00DA129B">
            <w:pPr>
              <w:spacing w:after="0"/>
              <w:rPr>
                <w:rFonts w:ascii="Calibri" w:eastAsia="Times New Roman" w:hAnsi="Calibri" w:cs="Calibri"/>
                <w:color w:val="000000"/>
                <w:sz w:val="14"/>
                <w:szCs w:val="16"/>
                <w:lang w:val="en-US"/>
              </w:rPr>
            </w:pPr>
          </w:p>
        </w:tc>
      </w:tr>
      <w:tr w:rsidR="002B55A0" w14:paraId="63D9EEA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928DCA" w14:textId="6DDDE763"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D33F2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1429AFB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0D74A5" w14:textId="1E474B23"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240AD98" w14:textId="5C54B48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65056EC" w14:textId="73E58607"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0.75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3233FC7"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A528DED"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C1B8315"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6808921"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C19A24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E73A88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C1FD579"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B068EDB" w14:textId="4C4D5C7F"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A346A5" w14:textId="77777777" w:rsidR="002B55A0" w:rsidRDefault="002B55A0" w:rsidP="002B55A0">
            <w:pPr>
              <w:spacing w:after="0"/>
              <w:rPr>
                <w:rFonts w:ascii="Calibri" w:eastAsia="Times New Roman" w:hAnsi="Calibri" w:cs="Calibri"/>
                <w:color w:val="000000"/>
                <w:sz w:val="14"/>
                <w:szCs w:val="16"/>
                <w:lang w:val="en-US"/>
              </w:rPr>
            </w:pPr>
          </w:p>
        </w:tc>
      </w:tr>
      <w:tr w:rsidR="002B55A0" w14:paraId="10ED14E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A6284F"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6520C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9A7A0C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D0B3E3"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791D605" w14:textId="389E9535"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0CC4D64" w14:textId="6EE5C91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8C1CB6B"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DA5BCC2"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A47461B"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B59354D"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85EAD5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2D427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B2F5D7B"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034AAC7" w14:textId="43222AC6"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887493" w14:textId="77777777" w:rsidR="002B55A0" w:rsidRDefault="002B55A0" w:rsidP="002B55A0">
            <w:pPr>
              <w:spacing w:after="0"/>
              <w:rPr>
                <w:rFonts w:ascii="Calibri" w:eastAsia="Times New Roman" w:hAnsi="Calibri" w:cs="Calibri"/>
                <w:color w:val="000000"/>
                <w:sz w:val="14"/>
                <w:szCs w:val="16"/>
                <w:lang w:val="en-US"/>
              </w:rPr>
            </w:pPr>
          </w:p>
        </w:tc>
      </w:tr>
      <w:tr w:rsidR="002B55A0" w14:paraId="61C28F9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247B22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8AE3B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24E405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F071C2D"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ED0CAA1" w14:textId="36CED6E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AFA6BFE" w14:textId="1A5721DB"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0.94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40D992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8B981F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FBC239E"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FAF4F65"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385BE3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CDF2CB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E2FA23E"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C715100" w14:textId="546FD78C"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3D390D" w14:textId="77777777" w:rsidR="002B55A0" w:rsidRDefault="002B55A0" w:rsidP="002B55A0">
            <w:pPr>
              <w:spacing w:after="0"/>
              <w:rPr>
                <w:rFonts w:ascii="Calibri" w:eastAsia="Times New Roman" w:hAnsi="Calibri" w:cs="Calibri"/>
                <w:color w:val="000000"/>
                <w:sz w:val="14"/>
                <w:szCs w:val="16"/>
                <w:lang w:val="en-US"/>
              </w:rPr>
            </w:pPr>
          </w:p>
        </w:tc>
      </w:tr>
      <w:tr w:rsidR="00DA129B" w14:paraId="3CBFF12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B55764F" w14:textId="055EB5B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6EBF32"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3CA9A919"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A87656" w14:textId="53C8E5F1"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1D09F93" w14:textId="3816AAFE"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B86BE8A" w14:textId="1BBA7EAB"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0.64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B48A2CE"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C9A772C"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4CDAD7FB"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29CA1E9"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DFC266F" w14:textId="6F62E91C"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D5B5268" w14:textId="4095C64A"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1AD0A72"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37547B6" w14:textId="4676A988"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4CC220" w14:textId="77777777" w:rsidR="00DA129B" w:rsidRDefault="00DA129B" w:rsidP="00DA129B">
            <w:pPr>
              <w:spacing w:after="0"/>
              <w:rPr>
                <w:rFonts w:ascii="Calibri" w:eastAsia="Times New Roman" w:hAnsi="Calibri" w:cs="Calibri"/>
                <w:color w:val="000000"/>
                <w:sz w:val="14"/>
                <w:szCs w:val="16"/>
                <w:lang w:val="en-US"/>
              </w:rPr>
            </w:pPr>
          </w:p>
        </w:tc>
      </w:tr>
      <w:tr w:rsidR="002B55A0" w14:paraId="2FA24E1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00ACACE"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12F07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6A0D95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BE64E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A31AF49" w14:textId="58AA94A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F1E544B" w14:textId="1EC2DD15"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1.38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99493BD"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3F4B958"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E7705DC"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728BF29"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13A538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5A2138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7C69A7B"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9215B91"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FC29F52"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866D7D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734B643" w14:textId="6C7439A3"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40DE71" w14:textId="77777777" w:rsidR="002B55A0" w:rsidRDefault="002B55A0" w:rsidP="002B55A0">
            <w:pPr>
              <w:spacing w:after="0"/>
              <w:rPr>
                <w:rFonts w:ascii="Calibri" w:eastAsia="Times New Roman" w:hAnsi="Calibri" w:cs="Calibri"/>
                <w:color w:val="000000"/>
                <w:sz w:val="14"/>
                <w:szCs w:val="16"/>
                <w:lang w:val="en-US"/>
              </w:rPr>
            </w:pPr>
          </w:p>
        </w:tc>
      </w:tr>
      <w:tr w:rsidR="00DA129B" w14:paraId="2D89551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920F6E9" w14:textId="12BAF9E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A11A43A"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1D61D57"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ACF108" w14:textId="0E304509"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5A79614" w14:textId="2315EEB0"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9352C65" w14:textId="34A83D28"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0.99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7F50232"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D621A65"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779B738C"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1ACC06A"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B5E7467" w14:textId="010C199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1A481B6" w14:textId="483E3050"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1D401D3"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D56CCCC"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FBA373"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1BA37A3"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F110B58" w14:textId="7FF53F4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BECFBEB" w14:textId="77777777" w:rsidR="00DA129B" w:rsidRDefault="00DA129B" w:rsidP="00DA129B">
            <w:pPr>
              <w:spacing w:after="0"/>
              <w:rPr>
                <w:rFonts w:ascii="Calibri" w:eastAsia="Times New Roman" w:hAnsi="Calibri" w:cs="Calibri"/>
                <w:color w:val="000000"/>
                <w:sz w:val="14"/>
                <w:szCs w:val="16"/>
                <w:lang w:val="en-US"/>
              </w:rPr>
            </w:pPr>
          </w:p>
        </w:tc>
      </w:tr>
      <w:tr w:rsidR="002B55A0" w14:paraId="0B47B74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099EB26" w14:textId="2F5175C4"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50FF4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2B5DAAC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DE22B9" w14:textId="436D23F4"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5E6D136" w14:textId="1B72A0D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2F4D70A" w14:textId="4975959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0.68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5EA6CFB"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D63A490"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2ACF7CF"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0ABB5B0"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665F39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03E826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D6E71FC"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117BE52"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ED074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E3E526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A66D597" w14:textId="17EBA75D"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1CD5ED" w14:textId="77777777" w:rsidR="002B55A0" w:rsidRDefault="002B55A0" w:rsidP="002B55A0">
            <w:pPr>
              <w:spacing w:after="0"/>
              <w:rPr>
                <w:rFonts w:ascii="Calibri" w:eastAsia="Times New Roman" w:hAnsi="Calibri" w:cs="Calibri"/>
                <w:color w:val="000000"/>
                <w:sz w:val="14"/>
                <w:szCs w:val="16"/>
                <w:lang w:val="en-US"/>
              </w:rPr>
            </w:pPr>
          </w:p>
        </w:tc>
      </w:tr>
      <w:tr w:rsidR="002B55A0" w14:paraId="1630079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94F9C0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E22767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B27819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A3F0FF"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D6150CF" w14:textId="179230B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965FDCC" w14:textId="7500B7F2"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0.60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8C66AD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EFD1A43"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EE54E9C"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E05A172"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90F660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CA360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491C32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6F807E8"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454223B"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AB1E7D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69A87A9" w14:textId="1617AB4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535D53" w14:textId="77777777" w:rsidR="002B55A0" w:rsidRDefault="002B55A0" w:rsidP="002B55A0">
            <w:pPr>
              <w:spacing w:after="0"/>
              <w:rPr>
                <w:rFonts w:ascii="Calibri" w:eastAsia="Times New Roman" w:hAnsi="Calibri" w:cs="Calibri"/>
                <w:color w:val="000000"/>
                <w:sz w:val="14"/>
                <w:szCs w:val="16"/>
                <w:lang w:val="en-US"/>
              </w:rPr>
            </w:pPr>
          </w:p>
        </w:tc>
      </w:tr>
      <w:tr w:rsidR="002B55A0" w14:paraId="14365A3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BA07F9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4C1CE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DFE6BB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7821FA"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FBC5874" w14:textId="5E632AE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79A0B72" w14:textId="383E44B8"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0.93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BB5DBD3"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ABEE51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867D9CE"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731B98FD"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4C903F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EAAF84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F2AD3EE"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9112934"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2667E4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106D065"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456DBC8" w14:textId="4D75766D"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3A720E" w14:textId="77777777" w:rsidR="002B55A0" w:rsidRDefault="002B55A0" w:rsidP="002B55A0">
            <w:pPr>
              <w:spacing w:after="0"/>
              <w:rPr>
                <w:rFonts w:ascii="Calibri" w:eastAsia="Times New Roman" w:hAnsi="Calibri" w:cs="Calibri"/>
                <w:color w:val="000000"/>
                <w:sz w:val="14"/>
                <w:szCs w:val="16"/>
                <w:lang w:val="en-US"/>
              </w:rPr>
            </w:pPr>
          </w:p>
        </w:tc>
      </w:tr>
      <w:tr w:rsidR="00DA129B" w14:paraId="6FF336E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799A172" w14:textId="29BFF950"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CC2FE1"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68559EF5"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BD37DA4" w14:textId="37BFFD23"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B87AD48" w14:textId="1D70CA24"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F0F7F8B" w14:textId="47DF07BB"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0.62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09CCFEA"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AE10460"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45718B7A"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00099EE"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21E1016" w14:textId="01E2EFE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65BE08C" w14:textId="7A1AFA7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E4D153B"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E3445E8"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66ACE71"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A7E93E1"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DC262C8" w14:textId="04FBD584"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545950" w14:textId="77777777" w:rsidR="00DA129B" w:rsidRDefault="00DA129B" w:rsidP="00DA129B">
            <w:pPr>
              <w:spacing w:after="0"/>
              <w:rPr>
                <w:rFonts w:ascii="Calibri" w:eastAsia="Times New Roman" w:hAnsi="Calibri" w:cs="Calibri"/>
                <w:color w:val="000000"/>
                <w:sz w:val="14"/>
                <w:szCs w:val="16"/>
                <w:lang w:val="en-US"/>
              </w:rPr>
            </w:pPr>
          </w:p>
        </w:tc>
      </w:tr>
      <w:tr w:rsidR="002B55A0" w14:paraId="47B7345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30466E"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0A97E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071ECE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D9B3DE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7A29FDC" w14:textId="0B0776B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4DB85B4" w14:textId="5B1FABA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1.21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4A50882"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A442CF5"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47D82A7"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E0A1DBB"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5235957"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27203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00CC8DC" w14:textId="07E26840"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826DB3" w14:textId="77777777" w:rsidR="002B55A0" w:rsidRDefault="002B55A0" w:rsidP="002B55A0">
            <w:pPr>
              <w:spacing w:after="0"/>
              <w:rPr>
                <w:rFonts w:ascii="Calibri" w:eastAsia="Times New Roman" w:hAnsi="Calibri" w:cs="Calibri"/>
                <w:color w:val="000000"/>
                <w:sz w:val="14"/>
                <w:szCs w:val="16"/>
                <w:lang w:val="en-US"/>
              </w:rPr>
            </w:pPr>
          </w:p>
        </w:tc>
      </w:tr>
      <w:tr w:rsidR="00DA129B" w14:paraId="6587A2F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208B4B6" w14:textId="0F2FA1D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5F968F"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3B1FB84D"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098E3A" w14:textId="4AEE3F55"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0A1EDF6" w14:textId="3862D1DB"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F32B442" w14:textId="690A437F"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1.11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73A3A2B"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FD65690"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0CC3D571"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FDFFEBB"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F3C2BFD" w14:textId="5BFB1A59"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27083DF" w14:textId="4B2EB5E0"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17FB842" w14:textId="13C61799"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CCA94C" w14:textId="77777777" w:rsidR="00DA129B" w:rsidRDefault="00DA129B" w:rsidP="00DA129B">
            <w:pPr>
              <w:spacing w:after="0"/>
              <w:rPr>
                <w:rFonts w:ascii="Calibri" w:eastAsia="Times New Roman" w:hAnsi="Calibri" w:cs="Calibri"/>
                <w:color w:val="000000"/>
                <w:sz w:val="14"/>
                <w:szCs w:val="16"/>
                <w:lang w:val="en-US"/>
              </w:rPr>
            </w:pPr>
          </w:p>
        </w:tc>
      </w:tr>
      <w:tr w:rsidR="002B55A0" w14:paraId="7400BB0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A5F8595" w14:textId="5CF6246F"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9CBAB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5FB3126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5CBCE98" w14:textId="73D70902"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6C1836D" w14:textId="421983F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8DB96C8" w14:textId="3BDAB32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0.76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B345A9D"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284F85A"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2385AD5"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7015175"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9EB23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B2706F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3426980" w14:textId="32D375CF"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5D62972" w14:textId="77777777" w:rsidR="002B55A0" w:rsidRDefault="002B55A0" w:rsidP="002B55A0">
            <w:pPr>
              <w:spacing w:after="0"/>
              <w:rPr>
                <w:rFonts w:ascii="Calibri" w:eastAsia="Times New Roman" w:hAnsi="Calibri" w:cs="Calibri"/>
                <w:color w:val="000000"/>
                <w:sz w:val="14"/>
                <w:szCs w:val="16"/>
                <w:lang w:val="en-US"/>
              </w:rPr>
            </w:pPr>
          </w:p>
        </w:tc>
      </w:tr>
      <w:tr w:rsidR="002B55A0" w14:paraId="623ABCF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12DEDE"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DFCCBD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624746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F92A54E"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7DC6DE9" w14:textId="67E7960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7175E9" w14:textId="556FED5E"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1C54590"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280A5797"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FCF1120"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5D0C73A"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77C44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B29BB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50C5183" w14:textId="49A91D89"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9FD1A6" w14:textId="77777777" w:rsidR="002B55A0" w:rsidRDefault="002B55A0" w:rsidP="002B55A0">
            <w:pPr>
              <w:spacing w:after="0"/>
              <w:rPr>
                <w:rFonts w:ascii="Calibri" w:eastAsia="Times New Roman" w:hAnsi="Calibri" w:cs="Calibri"/>
                <w:color w:val="000000"/>
                <w:sz w:val="14"/>
                <w:szCs w:val="16"/>
                <w:lang w:val="en-US"/>
              </w:rPr>
            </w:pPr>
          </w:p>
        </w:tc>
      </w:tr>
      <w:tr w:rsidR="002B55A0" w14:paraId="69A29E5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6F827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ED781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325925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6B8E4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03E0852" w14:textId="3A7396C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6D1F30D" w14:textId="7E5537C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0.96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F661B9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1B3CDF26"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9497B3E"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309A31B"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3C33BBF"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D7C84E"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82C41D6" w14:textId="3C48C673"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E67EFE" w14:textId="77777777" w:rsidR="002B55A0" w:rsidRDefault="002B55A0" w:rsidP="002B55A0">
            <w:pPr>
              <w:spacing w:after="0"/>
              <w:rPr>
                <w:rFonts w:ascii="Calibri" w:eastAsia="Times New Roman" w:hAnsi="Calibri" w:cs="Calibri"/>
                <w:color w:val="000000"/>
                <w:sz w:val="14"/>
                <w:szCs w:val="16"/>
                <w:lang w:val="en-US"/>
              </w:rPr>
            </w:pPr>
          </w:p>
        </w:tc>
      </w:tr>
      <w:tr w:rsidR="00DA129B" w14:paraId="5C0E4D5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1E0780" w14:textId="31D4F869"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4A975B"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129D5547"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1292F7" w14:textId="38DD48C1"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99CE2EC" w14:textId="7F6D5E3C"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2BA65BB" w14:textId="264B0892"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0.65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3DD8349"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40264E1"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2AE4F204"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C255AF9"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01FBBEE" w14:textId="7D9A0400"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C795926" w14:textId="1898710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65DEFC7" w14:textId="4EF204D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C4917D" w14:textId="77777777" w:rsidR="00DA129B" w:rsidRDefault="00DA129B" w:rsidP="00DA129B">
            <w:pPr>
              <w:spacing w:after="0"/>
              <w:rPr>
                <w:rFonts w:ascii="Calibri" w:eastAsia="Times New Roman" w:hAnsi="Calibri" w:cs="Calibri"/>
                <w:color w:val="000000"/>
                <w:sz w:val="14"/>
                <w:szCs w:val="16"/>
                <w:lang w:val="en-US"/>
              </w:rPr>
            </w:pPr>
          </w:p>
        </w:tc>
      </w:tr>
      <w:tr w:rsidR="002B55A0" w14:paraId="544C94D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A1D8D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09348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632141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3A5EEB"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C585B2D" w14:textId="21C5183D"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AEA649" w14:textId="09D7FED5"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1.54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B2E2FA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5E74AE0"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5303D1A"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36A50475"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3A8D99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FAF5A1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BCDA82E"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BB9C0EF"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DB34B4D" w14:textId="702B4A9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25C91A8" w14:textId="77777777" w:rsidR="002B55A0" w:rsidRDefault="002B55A0" w:rsidP="002B55A0">
            <w:pPr>
              <w:spacing w:after="0"/>
              <w:rPr>
                <w:rFonts w:ascii="Calibri" w:eastAsia="Times New Roman" w:hAnsi="Calibri" w:cs="Calibri"/>
                <w:color w:val="000000"/>
                <w:sz w:val="14"/>
                <w:szCs w:val="16"/>
                <w:lang w:val="en-US"/>
              </w:rPr>
            </w:pPr>
          </w:p>
        </w:tc>
      </w:tr>
      <w:tr w:rsidR="00DA129B" w14:paraId="5382377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926D226" w14:textId="056CA5A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1C833D"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44E3872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58E0CF" w14:textId="67C42A98"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9B53959" w14:textId="213F9A21"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865BE23" w14:textId="3E57DBB7"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0.90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23BFE09"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28D7763"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5829DBD1"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8E2CC5F"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FC7447D" w14:textId="6D07967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A9B1911" w14:textId="57235DD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7D984C8"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EC7C54B"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B1DA114" w14:textId="50E8C9E1"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B9586E" w14:textId="77777777" w:rsidR="00DA129B" w:rsidRDefault="00DA129B" w:rsidP="00DA129B">
            <w:pPr>
              <w:spacing w:after="0"/>
              <w:rPr>
                <w:rFonts w:ascii="Calibri" w:eastAsia="Times New Roman" w:hAnsi="Calibri" w:cs="Calibri"/>
                <w:color w:val="000000"/>
                <w:sz w:val="14"/>
                <w:szCs w:val="16"/>
                <w:lang w:val="en-US"/>
              </w:rPr>
            </w:pPr>
          </w:p>
        </w:tc>
      </w:tr>
      <w:tr w:rsidR="002B55A0" w14:paraId="28E34BC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8F7393A" w14:textId="21BB4838"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DDD312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79B3A13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9595FD" w14:textId="7B3DE64B"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7A80B31" w14:textId="20089FC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C20914" w14:textId="25A3752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0.63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2E3198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D576B5E"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DBEE3BE"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0F33CDC3"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1696E3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4B6B6B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D15109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C29D342"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E87B9BC" w14:textId="1B9A6E7C"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ED625D" w14:textId="77777777" w:rsidR="002B55A0" w:rsidRDefault="002B55A0" w:rsidP="002B55A0">
            <w:pPr>
              <w:spacing w:after="0"/>
              <w:rPr>
                <w:rFonts w:ascii="Calibri" w:eastAsia="Times New Roman" w:hAnsi="Calibri" w:cs="Calibri"/>
                <w:color w:val="000000"/>
                <w:sz w:val="14"/>
                <w:szCs w:val="16"/>
                <w:lang w:val="en-US"/>
              </w:rPr>
            </w:pPr>
          </w:p>
        </w:tc>
      </w:tr>
      <w:tr w:rsidR="002B55A0" w14:paraId="315FA13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DFABE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D35C4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C878D3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427CF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CC193E2" w14:textId="05E6938D"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95311C1" w14:textId="4B639F7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0.58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2DCEBFD"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055F857"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D24FA9F"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4EAF7782"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C88969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F05C29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CE65DDE"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CABE5D8"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111F4C1" w14:textId="399D3AEE"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E76D7A" w14:textId="77777777" w:rsidR="002B55A0" w:rsidRDefault="002B55A0" w:rsidP="002B55A0">
            <w:pPr>
              <w:spacing w:after="0"/>
              <w:rPr>
                <w:rFonts w:ascii="Calibri" w:eastAsia="Times New Roman" w:hAnsi="Calibri" w:cs="Calibri"/>
                <w:color w:val="000000"/>
                <w:sz w:val="14"/>
                <w:szCs w:val="16"/>
                <w:lang w:val="en-US"/>
              </w:rPr>
            </w:pPr>
          </w:p>
        </w:tc>
      </w:tr>
      <w:tr w:rsidR="002B55A0" w14:paraId="25DA551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CB95250"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C97A6E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0EA853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06847F"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515E856" w14:textId="79B73E2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7EE9CE" w14:textId="6E3DBEC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0.92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3DC7761"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5BDC7B29"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46DB334" w14:textId="77777777" w:rsidR="002B55A0" w:rsidRPr="00DE1261" w:rsidRDefault="002B55A0" w:rsidP="002B55A0">
            <w:pPr>
              <w:spacing w:after="0"/>
              <w:rPr>
                <w:rFonts w:eastAsia="等线"/>
                <w:color w:val="000000"/>
                <w:sz w:val="16"/>
                <w:szCs w:val="16"/>
              </w:rPr>
            </w:pPr>
            <w:r w:rsidRPr="00DE1261">
              <w:rPr>
                <w:rFonts w:eastAsia="等线"/>
                <w:color w:val="000000"/>
                <w:sz w:val="16"/>
                <w:szCs w:val="16"/>
              </w:rPr>
              <w:t xml:space="preserve">　</w:t>
            </w:r>
          </w:p>
        </w:tc>
        <w:tc>
          <w:tcPr>
            <w:tcW w:w="496" w:type="dxa"/>
            <w:tcBorders>
              <w:top w:val="single" w:sz="4" w:space="0" w:color="auto"/>
              <w:left w:val="nil"/>
              <w:bottom w:val="single" w:sz="4" w:space="0" w:color="auto"/>
              <w:right w:val="single" w:sz="4" w:space="0" w:color="auto"/>
            </w:tcBorders>
            <w:shd w:val="clear" w:color="000000" w:fill="F2F2F2"/>
            <w:vAlign w:val="center"/>
          </w:tcPr>
          <w:p w14:paraId="6F80AD86" w14:textId="77777777" w:rsidR="002B55A0" w:rsidRPr="002B0409" w:rsidRDefault="002B55A0" w:rsidP="002B55A0">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8DF38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C35F3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1DA8495"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71D14A1"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9E6EB08" w14:textId="31AD4FC9"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D343BC" w14:textId="77777777" w:rsidR="002B55A0" w:rsidRDefault="002B55A0" w:rsidP="002B55A0">
            <w:pPr>
              <w:spacing w:after="0"/>
              <w:rPr>
                <w:rFonts w:ascii="Calibri" w:eastAsia="Times New Roman" w:hAnsi="Calibri" w:cs="Calibri"/>
                <w:color w:val="000000"/>
                <w:sz w:val="14"/>
                <w:szCs w:val="16"/>
                <w:lang w:val="en-US"/>
              </w:rPr>
            </w:pPr>
          </w:p>
        </w:tc>
      </w:tr>
      <w:tr w:rsidR="00DA129B" w14:paraId="4F540D1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40BF4D3" w14:textId="4408F11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153D92"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17E7D17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BBF5FA" w14:textId="335AE03A"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AD861EB" w14:textId="05D8EF6F"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A315601" w14:textId="51CD1FC0"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0.62 </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1BD31D6"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22DD7E8" w14:textId="77777777" w:rsidR="00DA129B" w:rsidRPr="00DE1261" w:rsidRDefault="00DA129B" w:rsidP="00DA129B">
            <w:pPr>
              <w:spacing w:after="0"/>
              <w:rPr>
                <w:rFonts w:eastAsia="等线"/>
                <w:color w:val="000000"/>
                <w:sz w:val="16"/>
                <w:szCs w:val="16"/>
              </w:rPr>
            </w:pPr>
          </w:p>
        </w:tc>
        <w:tc>
          <w:tcPr>
            <w:tcW w:w="612" w:type="dxa"/>
            <w:tcBorders>
              <w:top w:val="single" w:sz="4" w:space="0" w:color="auto"/>
              <w:left w:val="nil"/>
              <w:bottom w:val="single" w:sz="4" w:space="0" w:color="auto"/>
              <w:right w:val="single" w:sz="4" w:space="0" w:color="auto"/>
            </w:tcBorders>
            <w:shd w:val="clear" w:color="000000" w:fill="F2F2F2"/>
            <w:vAlign w:val="center"/>
          </w:tcPr>
          <w:p w14:paraId="33C087D2" w14:textId="7777777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C274107" w14:textId="77777777" w:rsidR="00DA129B" w:rsidRPr="002B0409" w:rsidRDefault="00DA129B" w:rsidP="00DA129B">
            <w:pPr>
              <w:spacing w:after="0"/>
              <w:rPr>
                <w:rFonts w:ascii="Calibri" w:hAnsi="Calibri" w:cs="Calibri"/>
                <w:color w:val="000000"/>
                <w:sz w:val="16"/>
                <w:szCs w:val="16"/>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8F6B42A" w14:textId="185B4F1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B6A643B" w14:textId="01F7231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0DAB00E"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0A0E15A"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B941562" w14:textId="76F2127B"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052472" w14:textId="77777777" w:rsidR="00DA129B" w:rsidRDefault="00DA129B" w:rsidP="00DA129B">
            <w:pPr>
              <w:spacing w:after="0"/>
              <w:rPr>
                <w:rFonts w:ascii="Calibri" w:eastAsia="Times New Roman" w:hAnsi="Calibri" w:cs="Calibri"/>
                <w:color w:val="000000"/>
                <w:sz w:val="14"/>
                <w:szCs w:val="16"/>
                <w:lang w:val="en-US"/>
              </w:rPr>
            </w:pPr>
          </w:p>
        </w:tc>
      </w:tr>
      <w:tr w:rsidR="002B55A0" w14:paraId="33DC373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400473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B9420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327DF9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B968CB"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2F5EB6B" w14:textId="6E6639E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F554024" w14:textId="74DA695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3.82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8A5782" w14:textId="2AF3D205"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A4BD311" w14:textId="0DA48EA3"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2.57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9ED1FE5" w14:textId="74048E4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8ED838A" w14:textId="4FF91AB9"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1.98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DBF59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6A4F8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0795FE1" w14:textId="2AAF3DF9"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602E46" w14:textId="77777777" w:rsidR="002B55A0" w:rsidRDefault="002B55A0" w:rsidP="002B55A0">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55A0" w14:paraId="0E07C11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FEE4FE1" w14:textId="703FB60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37147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7719F99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47B2508" w14:textId="3A8A060E"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34889E2" w14:textId="62C774A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0DE851B" w14:textId="7A0872B1" w:rsidR="002B55A0" w:rsidRPr="00F47CC6" w:rsidRDefault="002B55A0" w:rsidP="002B55A0">
            <w:pPr>
              <w:spacing w:after="0"/>
              <w:rPr>
                <w:rFonts w:eastAsia="等线"/>
                <w:color w:val="000000"/>
                <w:sz w:val="16"/>
                <w:szCs w:val="16"/>
              </w:rPr>
            </w:pPr>
            <w:r w:rsidRPr="00DE1261">
              <w:rPr>
                <w:rFonts w:eastAsia="等线" w:hint="eastAsia"/>
                <w:color w:val="000000"/>
                <w:sz w:val="16"/>
                <w:szCs w:val="16"/>
              </w:rPr>
              <w:t xml:space="preserve">3.82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3A54D21" w14:textId="66CCE1C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78CA92D" w14:textId="7D00CD51" w:rsidR="002B55A0" w:rsidRPr="00F47CC6" w:rsidRDefault="002B55A0" w:rsidP="002B55A0">
            <w:pPr>
              <w:spacing w:after="0"/>
              <w:rPr>
                <w:rFonts w:eastAsia="等线"/>
                <w:color w:val="000000"/>
                <w:sz w:val="16"/>
                <w:szCs w:val="16"/>
              </w:rPr>
            </w:pPr>
            <w:r w:rsidRPr="00DE1261">
              <w:rPr>
                <w:rFonts w:eastAsia="等线" w:hint="eastAsia"/>
                <w:color w:val="000000"/>
                <w:sz w:val="16"/>
                <w:szCs w:val="16"/>
              </w:rPr>
              <w:t xml:space="preserve">2.51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A431A68" w14:textId="6DD272F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B58F9C0" w14:textId="2282FC35" w:rsidR="002B55A0" w:rsidRPr="002B0409" w:rsidRDefault="002B55A0" w:rsidP="002B55A0">
            <w:pPr>
              <w:spacing w:after="0"/>
              <w:rPr>
                <w:rFonts w:ascii="Calibri" w:hAnsi="Calibri" w:cs="Calibri"/>
                <w:color w:val="000000"/>
                <w:sz w:val="16"/>
                <w:szCs w:val="16"/>
              </w:rPr>
            </w:pPr>
            <w:r w:rsidRPr="00DE1261">
              <w:rPr>
                <w:rFonts w:eastAsia="等线" w:hint="eastAsia"/>
                <w:color w:val="000000"/>
                <w:sz w:val="16"/>
                <w:szCs w:val="16"/>
              </w:rPr>
              <w:t xml:space="preserve">1.93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F71F8CB" w14:textId="77777777" w:rsidR="002B55A0" w:rsidRDefault="002B55A0" w:rsidP="002B55A0">
            <w:pPr>
              <w:spacing w:after="0"/>
              <w:jc w:val="center"/>
              <w:rPr>
                <w:rFonts w:ascii="Calibri" w:eastAsiaTheme="minorEastAsia" w:hAnsi="Calibri" w:cs="Calibri"/>
                <w:color w:val="000000"/>
                <w:sz w:val="14"/>
                <w:szCs w:val="16"/>
                <w:lang w:val="en-US"/>
              </w:rPr>
            </w:pPr>
          </w:p>
        </w:tc>
        <w:tc>
          <w:tcPr>
            <w:tcW w:w="674" w:type="dxa"/>
            <w:tcBorders>
              <w:top w:val="single" w:sz="4" w:space="0" w:color="auto"/>
              <w:left w:val="nil"/>
              <w:bottom w:val="single" w:sz="4" w:space="0" w:color="auto"/>
              <w:right w:val="single" w:sz="4" w:space="0" w:color="auto"/>
            </w:tcBorders>
            <w:shd w:val="clear" w:color="000000" w:fill="FFF2CC"/>
            <w:vAlign w:val="bottom"/>
          </w:tcPr>
          <w:p w14:paraId="22624682" w14:textId="77777777" w:rsidR="002B55A0" w:rsidRDefault="002B55A0" w:rsidP="002B55A0">
            <w:pPr>
              <w:spacing w:after="0"/>
              <w:jc w:val="center"/>
              <w:rPr>
                <w:rFonts w:ascii="Calibri" w:eastAsiaTheme="minorEastAsia" w:hAnsi="Calibri" w:cs="Calibri"/>
                <w:color w:val="000000"/>
                <w:sz w:val="14"/>
                <w:szCs w:val="16"/>
                <w:lang w:val="en-US"/>
              </w:rPr>
            </w:pPr>
          </w:p>
        </w:tc>
        <w:tc>
          <w:tcPr>
            <w:tcW w:w="937" w:type="dxa"/>
            <w:tcBorders>
              <w:top w:val="single" w:sz="4" w:space="0" w:color="auto"/>
              <w:left w:val="nil"/>
              <w:bottom w:val="single" w:sz="4" w:space="0" w:color="auto"/>
              <w:right w:val="single" w:sz="4" w:space="0" w:color="auto"/>
            </w:tcBorders>
            <w:shd w:val="clear" w:color="000000" w:fill="D6DCE4"/>
            <w:vAlign w:val="bottom"/>
          </w:tcPr>
          <w:p w14:paraId="2F37BCFF" w14:textId="1FE94271"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5A5F54" w14:textId="77777777" w:rsidR="002B55A0" w:rsidRDefault="002B55A0" w:rsidP="002B55A0">
            <w:pPr>
              <w:spacing w:after="0"/>
              <w:rPr>
                <w:rFonts w:ascii="Calibri" w:eastAsia="Times New Roman" w:hAnsi="Calibri" w:cs="Calibri"/>
                <w:color w:val="000000"/>
                <w:sz w:val="14"/>
                <w:szCs w:val="16"/>
                <w:lang w:val="en-US"/>
              </w:rPr>
            </w:pPr>
          </w:p>
        </w:tc>
      </w:tr>
      <w:tr w:rsidR="002B55A0" w14:paraId="2FC897D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3F9965" w14:textId="5ADE02B4"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46FAF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5E17BF2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9555F2" w14:textId="500E50E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A0EFCBA" w14:textId="18D33E0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C026747" w14:textId="6D76C14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3.84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340E45C" w14:textId="5CFE98E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B8587E5" w14:textId="5C6495D3"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2.50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CBB3A4D" w14:textId="3D9214E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5B87B36" w14:textId="54EC9032"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1.99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5B74E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CA16551"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B89744" w14:textId="5C56FE25"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28FC015" w14:textId="77777777" w:rsidR="002B55A0" w:rsidRDefault="002B55A0" w:rsidP="002B55A0">
            <w:pPr>
              <w:spacing w:after="0"/>
              <w:rPr>
                <w:rFonts w:ascii="Calibri" w:eastAsia="Times New Roman" w:hAnsi="Calibri" w:cs="Calibri"/>
                <w:color w:val="000000"/>
                <w:sz w:val="14"/>
                <w:szCs w:val="16"/>
                <w:lang w:val="en-US"/>
              </w:rPr>
            </w:pPr>
          </w:p>
        </w:tc>
      </w:tr>
      <w:tr w:rsidR="002B55A0" w14:paraId="5F156CD7"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D7594AE"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D5A9E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9E4FDA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E4DD78"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7111598" w14:textId="7B005D9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5762942" w14:textId="1C04BD1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4.30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1995EE" w14:textId="2E3DFC8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D9993D8" w14:textId="0FC8BDA4"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7C98AC7" w14:textId="28379B6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9DDCECE" w14:textId="3DAFFBF4"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2.32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D539ED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C0238AA"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4483F6" w14:textId="6A7799B8"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8742AC" w14:textId="77777777" w:rsidR="002B55A0" w:rsidRDefault="002B55A0" w:rsidP="002B55A0">
            <w:pPr>
              <w:spacing w:after="0"/>
              <w:rPr>
                <w:rFonts w:ascii="Calibri" w:eastAsia="Times New Roman" w:hAnsi="Calibri" w:cs="Calibri"/>
                <w:color w:val="000000"/>
                <w:sz w:val="14"/>
                <w:szCs w:val="16"/>
                <w:lang w:val="en-US"/>
              </w:rPr>
            </w:pPr>
          </w:p>
        </w:tc>
      </w:tr>
      <w:tr w:rsidR="002B55A0" w14:paraId="3C8D06D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3FD6253"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B1EB6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6A0EC2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690087A"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EA223A3" w14:textId="5812BCF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D3DECAB" w14:textId="68ACD08B"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4.35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BAD4EC3" w14:textId="1B0D18D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2B36562" w14:textId="1DC45E2E"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7453293" w14:textId="7852C4C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4B2004D" w14:textId="7263B430"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2.37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C26E1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D05C284"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1042649" w14:textId="068907EB"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3D7A63" w14:textId="77777777" w:rsidR="002B55A0" w:rsidRDefault="002B55A0" w:rsidP="002B55A0">
            <w:pPr>
              <w:spacing w:after="0"/>
              <w:rPr>
                <w:rFonts w:ascii="Calibri" w:eastAsia="Times New Roman" w:hAnsi="Calibri" w:cs="Calibri"/>
                <w:color w:val="000000"/>
                <w:sz w:val="14"/>
                <w:szCs w:val="16"/>
                <w:lang w:val="en-US"/>
              </w:rPr>
            </w:pPr>
          </w:p>
        </w:tc>
      </w:tr>
      <w:tr w:rsidR="00DA129B" w14:paraId="17AD46E7"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51EBE4" w14:textId="2CF6E61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E5933E"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004E5C50"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2D34120" w14:textId="593811AC"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D76446A" w14:textId="61E87DF0"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D2B5D8B" w14:textId="48C94ED2" w:rsidR="00DA129B" w:rsidRPr="00F47CC6" w:rsidRDefault="00DA129B" w:rsidP="00DA129B">
            <w:pPr>
              <w:spacing w:after="0"/>
              <w:rPr>
                <w:rFonts w:eastAsia="等线"/>
                <w:color w:val="000000"/>
                <w:sz w:val="16"/>
                <w:szCs w:val="16"/>
              </w:rPr>
            </w:pPr>
            <w:r w:rsidRPr="00DE1261">
              <w:rPr>
                <w:rFonts w:eastAsia="等线" w:hint="eastAsia"/>
                <w:color w:val="000000"/>
                <w:sz w:val="16"/>
                <w:szCs w:val="16"/>
              </w:rPr>
              <w:t xml:space="preserve">3.78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3B05877" w14:textId="607DBAA1"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F3EA533" w14:textId="115DC7B5" w:rsidR="00DA129B" w:rsidRPr="00F47CC6" w:rsidRDefault="00DA129B" w:rsidP="00DA129B">
            <w:pPr>
              <w:spacing w:after="0"/>
              <w:rPr>
                <w:rFonts w:eastAsia="等线"/>
                <w:color w:val="000000"/>
                <w:sz w:val="16"/>
                <w:szCs w:val="16"/>
              </w:rPr>
            </w:pPr>
            <w:r w:rsidRPr="00DE1261">
              <w:rPr>
                <w:rFonts w:eastAsia="等线" w:hint="eastAsia"/>
                <w:color w:val="000000"/>
                <w:sz w:val="16"/>
                <w:szCs w:val="16"/>
              </w:rPr>
              <w:t xml:space="preserve">2.57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545272" w14:textId="1A5486ED"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AEBACBD" w14:textId="76049676" w:rsidR="00DA129B" w:rsidRPr="002B0409" w:rsidRDefault="00DA129B" w:rsidP="00DA129B">
            <w:pPr>
              <w:spacing w:after="0"/>
              <w:rPr>
                <w:rFonts w:ascii="Calibri" w:hAnsi="Calibri" w:cs="Calibri"/>
                <w:color w:val="000000"/>
                <w:sz w:val="16"/>
                <w:szCs w:val="16"/>
              </w:rPr>
            </w:pPr>
            <w:r w:rsidRPr="00DE1261">
              <w:rPr>
                <w:rFonts w:eastAsia="等线" w:hint="eastAsia"/>
                <w:color w:val="000000"/>
                <w:sz w:val="16"/>
                <w:szCs w:val="16"/>
              </w:rPr>
              <w:t xml:space="preserve">2.03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E4EB9E1" w14:textId="7FB59810"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D3DEA3E" w14:textId="7497A98D"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B502FF4" w14:textId="52017AF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4C7EE7" w14:textId="77777777" w:rsidR="00DA129B" w:rsidRDefault="00DA129B" w:rsidP="00DA129B">
            <w:pPr>
              <w:spacing w:after="0"/>
              <w:rPr>
                <w:rFonts w:ascii="Calibri" w:eastAsia="Times New Roman" w:hAnsi="Calibri" w:cs="Calibri"/>
                <w:color w:val="000000"/>
                <w:sz w:val="14"/>
                <w:szCs w:val="16"/>
                <w:lang w:val="en-US"/>
              </w:rPr>
            </w:pPr>
          </w:p>
        </w:tc>
      </w:tr>
      <w:tr w:rsidR="002B55A0" w14:paraId="2CF3E05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94BA4D9"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5FFC44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01A323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8050799"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4016B72" w14:textId="2F34461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583DFC9" w14:textId="0388FC5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3.60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F2D0719" w14:textId="526D8EE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D762545" w14:textId="3896D8AD"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2.39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880A415" w14:textId="37C8EA3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A236F35" w14:textId="78506B40"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1.89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C6DF2D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10ABB04"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19669D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A9DCD13" w14:textId="42665EA0"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D127E3" w14:textId="77777777" w:rsidR="002B55A0" w:rsidRDefault="002B55A0" w:rsidP="002B55A0">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DA129B" w14:paraId="07467C9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C2C862B" w14:textId="000A47B5"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56DA43A"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7A4204C2"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24005B" w14:textId="51BD7D16"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72E69A4" w14:textId="0371BB66"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A979676" w14:textId="39458FF7"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3.53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741D90" w14:textId="500EFFCA"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59ED7FC" w14:textId="0E033C4B"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2.28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9D09AA5" w14:textId="31CE420F"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2C952FB" w14:textId="402F6DB0" w:rsidR="00DA129B" w:rsidRPr="002B0409" w:rsidRDefault="00DA129B" w:rsidP="00DA129B">
            <w:pPr>
              <w:spacing w:after="0"/>
              <w:rPr>
                <w:color w:val="000000"/>
                <w:sz w:val="16"/>
                <w:szCs w:val="16"/>
              </w:rPr>
            </w:pPr>
            <w:r w:rsidRPr="00DE1261">
              <w:rPr>
                <w:rFonts w:eastAsia="等线" w:hint="eastAsia"/>
                <w:color w:val="000000"/>
                <w:sz w:val="16"/>
                <w:szCs w:val="16"/>
              </w:rPr>
              <w:t xml:space="preserve">1.92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0813303" w14:textId="1633FFC4"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78ECD0A" w14:textId="63E7B8E6"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C4908F3"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C5CAF08" w14:textId="48E93089"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AB39ACC" w14:textId="77777777" w:rsidR="00DA129B" w:rsidRDefault="00DA129B" w:rsidP="00DA129B">
            <w:pPr>
              <w:spacing w:after="0"/>
              <w:rPr>
                <w:rFonts w:ascii="Calibri" w:eastAsia="Times New Roman" w:hAnsi="Calibri" w:cs="Calibri"/>
                <w:color w:val="000000"/>
                <w:sz w:val="14"/>
                <w:szCs w:val="16"/>
                <w:lang w:val="en-US"/>
              </w:rPr>
            </w:pPr>
          </w:p>
        </w:tc>
      </w:tr>
      <w:tr w:rsidR="002B55A0" w14:paraId="44244BC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F2DDB0" w14:textId="1DF240A2"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599265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2F603B0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3C2382B1" w14:textId="19C6806C"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959A408" w14:textId="3D2EDFC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F697AE" w14:textId="640DBBED"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525C0B6" w14:textId="6A77CF1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45EB911" w14:textId="282B7890"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2.14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0EEAECC" w14:textId="50C8F98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FB497FB" w14:textId="03EF8C7D"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1.70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E376A2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EF01849"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51C7DB9"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3msdelay</w:t>
            </w:r>
          </w:p>
          <w:p w14:paraId="0C8BD0E7" w14:textId="510FD7EE"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AD9E49D" w14:textId="77777777" w:rsidR="002B55A0" w:rsidRDefault="002B55A0" w:rsidP="002B55A0">
            <w:pPr>
              <w:spacing w:after="0"/>
              <w:rPr>
                <w:rFonts w:ascii="Calibri" w:eastAsia="Times New Roman" w:hAnsi="Calibri" w:cs="Calibri"/>
                <w:color w:val="000000"/>
                <w:sz w:val="14"/>
                <w:szCs w:val="16"/>
                <w:lang w:val="en-US"/>
              </w:rPr>
            </w:pPr>
          </w:p>
        </w:tc>
      </w:tr>
      <w:tr w:rsidR="002B55A0" w14:paraId="4E80058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F7CDF8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98E32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84F8BE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B758B0"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AD2391E" w14:textId="4A4B466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DE6244B" w14:textId="65C846E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10B1668" w14:textId="1151402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167605C" w14:textId="39186094"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2.09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5E87553" w14:textId="4918FC0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1E9CB11" w14:textId="0758A161"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1.69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2023D0"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90ADE31"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0D6EEFE"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645D141" w14:textId="009B861B"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7960B6" w14:textId="77777777" w:rsidR="002B55A0" w:rsidRDefault="002B55A0" w:rsidP="002B55A0">
            <w:pPr>
              <w:spacing w:after="0"/>
              <w:rPr>
                <w:rFonts w:ascii="Calibri" w:eastAsia="Times New Roman" w:hAnsi="Calibri" w:cs="Calibri"/>
                <w:color w:val="000000"/>
                <w:sz w:val="14"/>
                <w:szCs w:val="16"/>
                <w:lang w:val="en-US"/>
              </w:rPr>
            </w:pPr>
          </w:p>
        </w:tc>
      </w:tr>
      <w:tr w:rsidR="002B55A0" w14:paraId="5BE10B8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05FE21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72012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5A2D26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6E1A07"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E92DE6" w14:textId="44D7F1D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092A29A" w14:textId="15922D4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474C3D0" w14:textId="751645D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E88E28B" w14:textId="1BEB227E"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2.05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467E27C" w14:textId="5E8A0996"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0688FC9" w14:textId="51E12DB8"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1.67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660B23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6A2AC0D"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1E4E2F4"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E94B224" w14:textId="34E37A3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982D98E" w14:textId="77777777" w:rsidR="002B55A0" w:rsidRDefault="002B55A0" w:rsidP="002B55A0">
            <w:pPr>
              <w:spacing w:after="0"/>
              <w:rPr>
                <w:rFonts w:ascii="Calibri" w:eastAsia="Times New Roman" w:hAnsi="Calibri" w:cs="Calibri"/>
                <w:color w:val="000000"/>
                <w:sz w:val="14"/>
                <w:szCs w:val="16"/>
                <w:lang w:val="en-US"/>
              </w:rPr>
            </w:pPr>
          </w:p>
        </w:tc>
      </w:tr>
      <w:tr w:rsidR="00DA129B" w14:paraId="2487D52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2DF6B6" w14:textId="7E11D01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68710D"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1DC5B4D9"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85E7B55" w14:textId="44B7BA5B"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BAE5633" w14:textId="2B64E56C"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A2DD923" w14:textId="23E01247"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3.16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BF00228" w14:textId="72817196"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18FAEB2" w14:textId="26970461"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1.98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02DA74D" w14:textId="709EA64B"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277F723" w14:textId="46A3D7F7" w:rsidR="00DA129B" w:rsidRPr="002B0409" w:rsidRDefault="00DA129B" w:rsidP="00DA129B">
            <w:pPr>
              <w:spacing w:after="0"/>
              <w:rPr>
                <w:color w:val="000000"/>
                <w:sz w:val="16"/>
                <w:szCs w:val="16"/>
              </w:rPr>
            </w:pPr>
            <w:r w:rsidRPr="00DE1261">
              <w:rPr>
                <w:rFonts w:eastAsia="等线" w:hint="eastAsia"/>
                <w:color w:val="000000"/>
                <w:sz w:val="16"/>
                <w:szCs w:val="16"/>
              </w:rPr>
              <w:t xml:space="preserve">1.74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F50BC1B" w14:textId="57BC2C1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74D08BC" w14:textId="68F36CE1"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5D46613"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1550596" w14:textId="105CB56E"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C43DE9" w14:textId="77777777" w:rsidR="00DA129B" w:rsidRDefault="00DA129B" w:rsidP="00DA129B">
            <w:pPr>
              <w:spacing w:after="0"/>
              <w:rPr>
                <w:rFonts w:ascii="Calibri" w:eastAsia="Times New Roman" w:hAnsi="Calibri" w:cs="Calibri"/>
                <w:color w:val="000000"/>
                <w:sz w:val="14"/>
                <w:szCs w:val="16"/>
                <w:lang w:val="en-US"/>
              </w:rPr>
            </w:pPr>
          </w:p>
        </w:tc>
      </w:tr>
      <w:tr w:rsidR="002B55A0" w14:paraId="2B26DE4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38520CC"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4826A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BFE8CE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7096BF"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D53D789" w14:textId="58C23BC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4805472" w14:textId="71D8ED0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5.01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A3483AA" w14:textId="6AEF81B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BABD9F7" w14:textId="4B494B4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3.32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AD59DF7" w14:textId="115E6D2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019E048" w14:textId="390AE399"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2.50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BDCB9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B37A0B1"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12DB291"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12820B1"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B7B1319"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B987608"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10C5C5F" w14:textId="12F4E37B"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40631A" w14:textId="77777777" w:rsidR="002B55A0" w:rsidRDefault="002B55A0" w:rsidP="002B55A0">
            <w:pPr>
              <w:spacing w:after="0"/>
              <w:rPr>
                <w:rFonts w:ascii="Calibri" w:eastAsia="Times New Roman" w:hAnsi="Calibri" w:cs="Calibri"/>
                <w:color w:val="000000"/>
                <w:sz w:val="14"/>
                <w:szCs w:val="16"/>
                <w:lang w:val="en-US"/>
              </w:rPr>
            </w:pPr>
          </w:p>
        </w:tc>
      </w:tr>
      <w:tr w:rsidR="00DA129B" w14:paraId="26FAA54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8611ED9" w14:textId="4593929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6CBA39"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6B30FC17"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E95263" w14:textId="5143E0F6"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20A547E" w14:textId="2E7CD99A"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15825E9" w14:textId="2A0A5E2B"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4.99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DB34811" w14:textId="014F93C3"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1E087A6" w14:textId="55DA4107"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3.36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DC0AC1E" w14:textId="6E8F40C5"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397D94F" w14:textId="71CA417E" w:rsidR="00DA129B" w:rsidRPr="002B0409" w:rsidRDefault="00DA129B" w:rsidP="00DA129B">
            <w:pPr>
              <w:spacing w:after="0"/>
              <w:rPr>
                <w:color w:val="000000"/>
                <w:sz w:val="16"/>
                <w:szCs w:val="16"/>
              </w:rPr>
            </w:pPr>
            <w:r w:rsidRPr="00DE1261">
              <w:rPr>
                <w:rFonts w:eastAsia="等线" w:hint="eastAsia"/>
                <w:color w:val="000000"/>
                <w:sz w:val="16"/>
                <w:szCs w:val="16"/>
              </w:rPr>
              <w:t xml:space="preserve">2.83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3788072" w14:textId="674C8824"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0E4599A" w14:textId="7E0FB107"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7C79F9A"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042C072"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BDDA5AA"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12932D7"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34E27AA" w14:textId="649031E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545983" w14:textId="77777777" w:rsidR="00DA129B" w:rsidRDefault="00DA129B" w:rsidP="00DA129B">
            <w:pPr>
              <w:spacing w:after="0"/>
              <w:rPr>
                <w:rFonts w:ascii="Calibri" w:eastAsia="Times New Roman" w:hAnsi="Calibri" w:cs="Calibri"/>
                <w:color w:val="000000"/>
                <w:sz w:val="14"/>
                <w:szCs w:val="16"/>
                <w:lang w:val="en-US"/>
              </w:rPr>
            </w:pPr>
          </w:p>
        </w:tc>
      </w:tr>
      <w:tr w:rsidR="002B55A0" w14:paraId="54B72ED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D2ADB36" w14:textId="49E1A754"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CB141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7FCE432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B40E8C" w14:textId="26F3A4DC"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89EB9FF" w14:textId="06B4B04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C523AC3" w14:textId="1748AA83"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4.41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9A51D7D" w14:textId="64E44A5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E69054D" w14:textId="0CF026E0"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2.87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DFD19FC" w14:textId="08B4B53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1DACF89" w14:textId="55904143"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2.38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587F54"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8199B12"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207DA89"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2577C29"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142E1D3"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DDE3D95"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C8B6FD1" w14:textId="41ED388C"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4D8369" w14:textId="77777777" w:rsidR="002B55A0" w:rsidRDefault="002B55A0" w:rsidP="002B55A0">
            <w:pPr>
              <w:spacing w:after="0"/>
              <w:rPr>
                <w:rFonts w:ascii="Calibri" w:eastAsia="Times New Roman" w:hAnsi="Calibri" w:cs="Calibri"/>
                <w:color w:val="000000"/>
                <w:sz w:val="14"/>
                <w:szCs w:val="16"/>
                <w:lang w:val="en-US"/>
              </w:rPr>
            </w:pPr>
          </w:p>
        </w:tc>
      </w:tr>
      <w:tr w:rsidR="002B55A0" w14:paraId="133F674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8D6DF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C1420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F0DD19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02E74A8"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13E32F6" w14:textId="5CDB6AA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A35F0B7" w14:textId="064C353B"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4.08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260854F" w14:textId="25042B9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BE6DFAC" w14:textId="276B09F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2.66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31F9742" w14:textId="1798A4F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DFAC4A7" w14:textId="071A80C3"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2.21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856EFF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A3FD002"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9BEFDFC"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F227C20"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900875C"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4557C95"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E8C17A8" w14:textId="0E9947C2"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747F2A" w14:textId="77777777" w:rsidR="002B55A0" w:rsidRDefault="002B55A0" w:rsidP="002B55A0">
            <w:pPr>
              <w:spacing w:after="0"/>
              <w:rPr>
                <w:rFonts w:ascii="Calibri" w:eastAsia="Times New Roman" w:hAnsi="Calibri" w:cs="Calibri"/>
                <w:color w:val="000000"/>
                <w:sz w:val="14"/>
                <w:szCs w:val="16"/>
                <w:lang w:val="en-US"/>
              </w:rPr>
            </w:pPr>
          </w:p>
        </w:tc>
      </w:tr>
      <w:tr w:rsidR="002B55A0" w14:paraId="7B5AD16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6982F5"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D1B00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B5A807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FE4A9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B814187" w14:textId="6896B6B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8BB9F74" w14:textId="6458BC9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4.11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0E0DC96" w14:textId="2C0A2D0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D7B5036" w14:textId="1BC424B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2.60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EC13335" w14:textId="55FD9B7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D66161" w14:textId="59A6CEB2"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2.21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629A1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4BDFB49"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6962458"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8FD2CA6"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3A68643"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679ADC0"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26FBDB7" w14:textId="150B90DE"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CDDB17" w14:textId="77777777" w:rsidR="002B55A0" w:rsidRDefault="002B55A0" w:rsidP="002B55A0">
            <w:pPr>
              <w:spacing w:after="0"/>
              <w:rPr>
                <w:rFonts w:ascii="Calibri" w:eastAsia="Times New Roman" w:hAnsi="Calibri" w:cs="Calibri"/>
                <w:color w:val="000000"/>
                <w:sz w:val="14"/>
                <w:szCs w:val="16"/>
                <w:lang w:val="en-US"/>
              </w:rPr>
            </w:pPr>
          </w:p>
        </w:tc>
      </w:tr>
      <w:tr w:rsidR="00DA129B" w14:paraId="308F9F9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77D90B" w14:textId="65786B0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AFC2DD"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0CD37CC4"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CE6FE3" w14:textId="286634EF"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1A718BA" w14:textId="78EBAF71"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26C796E" w14:textId="3B4888E9"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4.02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67B2D22" w14:textId="1D6F5811"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7F1F5C" w14:textId="4EC20B99"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2.59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DE2D421" w14:textId="7D41976A"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1F0C94E" w14:textId="6F546C63" w:rsidR="00DA129B" w:rsidRPr="002B0409" w:rsidRDefault="00DA129B" w:rsidP="00DA129B">
            <w:pPr>
              <w:spacing w:after="0"/>
              <w:rPr>
                <w:color w:val="000000"/>
                <w:sz w:val="16"/>
                <w:szCs w:val="16"/>
              </w:rPr>
            </w:pPr>
            <w:r w:rsidRPr="00DE1261">
              <w:rPr>
                <w:rFonts w:eastAsia="等线" w:hint="eastAsia"/>
                <w:color w:val="000000"/>
                <w:sz w:val="16"/>
                <w:szCs w:val="16"/>
              </w:rPr>
              <w:t xml:space="preserve">2.21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D67B4F0" w14:textId="6061A922"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E9541EA" w14:textId="1DA2716B"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7C1609F"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0A4BB02"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AA71052"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629F666"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F0E88F8" w14:textId="22DE9461"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A97F90" w14:textId="77777777" w:rsidR="00DA129B" w:rsidRDefault="00DA129B" w:rsidP="00DA129B">
            <w:pPr>
              <w:spacing w:after="0"/>
              <w:rPr>
                <w:rFonts w:ascii="Calibri" w:eastAsia="Times New Roman" w:hAnsi="Calibri" w:cs="Calibri"/>
                <w:color w:val="000000"/>
                <w:sz w:val="14"/>
                <w:szCs w:val="16"/>
                <w:lang w:val="en-US"/>
              </w:rPr>
            </w:pPr>
          </w:p>
        </w:tc>
      </w:tr>
      <w:tr w:rsidR="002B55A0" w14:paraId="0B6FE0AB"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61F4FC7"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44618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C5E68E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EA9513"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E65ADC0" w14:textId="04B667A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DC79343" w14:textId="209F1D3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3.38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C695C8F" w14:textId="53923FD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110D760" w14:textId="1747AA92"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2.16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E2380C7" w14:textId="585ABB6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310125C" w14:textId="62EB1C21"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1.71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9D128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6DC032F"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172E284" w14:textId="1F0F5D40"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689D86" w14:textId="77777777" w:rsidR="002B55A0" w:rsidRDefault="002B55A0" w:rsidP="002B55A0">
            <w:pPr>
              <w:spacing w:after="0"/>
              <w:rPr>
                <w:rFonts w:ascii="Calibri" w:eastAsia="Times New Roman" w:hAnsi="Calibri" w:cs="Calibri"/>
                <w:color w:val="000000"/>
                <w:sz w:val="14"/>
                <w:szCs w:val="16"/>
                <w:lang w:val="en-US"/>
              </w:rPr>
            </w:pPr>
          </w:p>
        </w:tc>
      </w:tr>
      <w:tr w:rsidR="00DA129B" w14:paraId="7B1F986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585AF16" w14:textId="0FBDE28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A71F0C"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605EBAF7"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9AE7D0" w14:textId="2D378AFF"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5BBE41C" w14:textId="64B35732"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42B064C" w14:textId="13313AA6"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3.25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19D82AD" w14:textId="2CA7253F"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2AB0470" w14:textId="33674EF3"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2.06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5D5EB24" w14:textId="2BD3A4CD"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AAAB599" w14:textId="70A2FCD8" w:rsidR="00DA129B" w:rsidRPr="002B0409" w:rsidRDefault="00DA129B" w:rsidP="00DA129B">
            <w:pPr>
              <w:spacing w:after="0"/>
              <w:rPr>
                <w:color w:val="000000"/>
                <w:sz w:val="16"/>
                <w:szCs w:val="16"/>
              </w:rPr>
            </w:pPr>
            <w:r w:rsidRPr="00DE1261">
              <w:rPr>
                <w:rFonts w:eastAsia="等线" w:hint="eastAsia"/>
                <w:color w:val="000000"/>
                <w:sz w:val="16"/>
                <w:szCs w:val="16"/>
              </w:rPr>
              <w:t xml:space="preserve">1.76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205802D" w14:textId="23128C84"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8133722" w14:textId="19A5624C"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436E5B2" w14:textId="2B791CCB"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916CF67" w14:textId="77777777" w:rsidR="00DA129B" w:rsidRDefault="00DA129B" w:rsidP="00DA129B">
            <w:pPr>
              <w:spacing w:after="0"/>
              <w:rPr>
                <w:rFonts w:ascii="Calibri" w:eastAsia="Times New Roman" w:hAnsi="Calibri" w:cs="Calibri"/>
                <w:color w:val="000000"/>
                <w:sz w:val="14"/>
                <w:szCs w:val="16"/>
                <w:lang w:val="en-US"/>
              </w:rPr>
            </w:pPr>
          </w:p>
        </w:tc>
      </w:tr>
      <w:tr w:rsidR="002B55A0" w14:paraId="709C04E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0AC26E" w14:textId="0E82AE0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AD66CE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7F1CAD9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D34DBC" w14:textId="0A3D35C2"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D5A10AB" w14:textId="4F24F7B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33E5520" w14:textId="3F1B0D4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95480C4" w14:textId="234CA01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DCDEBB" w14:textId="1B8B278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1.88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9598BC4" w14:textId="71660C2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B53C442" w14:textId="7E5A5D13"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1.49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79CDA9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77A98B0"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5407CDD" w14:textId="548368AF"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031DD2" w14:textId="77777777" w:rsidR="002B55A0" w:rsidRDefault="002B55A0" w:rsidP="002B55A0">
            <w:pPr>
              <w:spacing w:after="0"/>
              <w:rPr>
                <w:rFonts w:ascii="Calibri" w:eastAsia="Times New Roman" w:hAnsi="Calibri" w:cs="Calibri"/>
                <w:color w:val="000000"/>
                <w:sz w:val="14"/>
                <w:szCs w:val="16"/>
                <w:lang w:val="en-US"/>
              </w:rPr>
            </w:pPr>
          </w:p>
        </w:tc>
      </w:tr>
      <w:tr w:rsidR="002B55A0" w14:paraId="279EBF8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C764A93"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17A5B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33D662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84A5A2"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CD30BEC" w14:textId="584056E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77D2EEF" w14:textId="36DB40B1"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87E4443" w14:textId="4DA5EFF6"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F0DBC72" w14:textId="008C1433"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1.89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D032FCA" w14:textId="72ED69D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E4D3212" w14:textId="15F5B664"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1.53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286C6A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77F3CD9"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B630B33"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5AED8F7E" w14:textId="61B16FE1"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A6C9F6" w14:textId="77777777" w:rsidR="002B55A0" w:rsidRDefault="002B55A0" w:rsidP="002B55A0">
            <w:pPr>
              <w:spacing w:after="0"/>
              <w:rPr>
                <w:rFonts w:ascii="Calibri" w:eastAsia="Times New Roman" w:hAnsi="Calibri" w:cs="Calibri"/>
                <w:color w:val="000000"/>
                <w:sz w:val="14"/>
                <w:szCs w:val="16"/>
                <w:lang w:val="en-US"/>
              </w:rPr>
            </w:pPr>
          </w:p>
        </w:tc>
      </w:tr>
      <w:tr w:rsidR="002B55A0" w14:paraId="31BB6E5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025893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0EA6A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C1D198E"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6A4D35"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0209DF4" w14:textId="375224C6"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E588038" w14:textId="00C059D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43BB173" w14:textId="71F3A24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11338BB" w14:textId="3A99EB8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1.85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974415C" w14:textId="190355E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BFC680D" w14:textId="034F7D8A"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1.53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D30775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75F1C6D"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6D23094" w14:textId="695DED5B"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89E7356" w14:textId="77777777" w:rsidR="002B55A0" w:rsidRDefault="002B55A0" w:rsidP="002B55A0">
            <w:pPr>
              <w:spacing w:after="0"/>
              <w:rPr>
                <w:rFonts w:ascii="Calibri" w:eastAsia="Times New Roman" w:hAnsi="Calibri" w:cs="Calibri"/>
                <w:color w:val="000000"/>
                <w:sz w:val="14"/>
                <w:szCs w:val="16"/>
                <w:lang w:val="en-US"/>
              </w:rPr>
            </w:pPr>
          </w:p>
        </w:tc>
      </w:tr>
      <w:tr w:rsidR="00DA129B" w14:paraId="37DAF92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E76FA8" w14:textId="4C29C04F"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8C38285"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7F7310C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2B35260" w14:textId="7C571122"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46C1E9E" w14:textId="65597F64"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2DF62E7" w14:textId="6E43EFC3"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2.85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EE1E0AE" w14:textId="2AA49B6A"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A7545DC" w14:textId="3DEDD481"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1.77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005E0D1" w14:textId="30040458"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C8E67E0" w14:textId="1B8FDC72" w:rsidR="00DA129B" w:rsidRPr="002B0409" w:rsidRDefault="00DA129B" w:rsidP="00DA129B">
            <w:pPr>
              <w:spacing w:after="0"/>
              <w:rPr>
                <w:color w:val="000000"/>
                <w:sz w:val="16"/>
                <w:szCs w:val="16"/>
              </w:rPr>
            </w:pPr>
            <w:r w:rsidRPr="00DE1261">
              <w:rPr>
                <w:rFonts w:eastAsia="等线" w:hint="eastAsia"/>
                <w:color w:val="000000"/>
                <w:sz w:val="16"/>
                <w:szCs w:val="16"/>
              </w:rPr>
              <w:t xml:space="preserve">1.56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33CDD3" w14:textId="40DF670E"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46BDC22" w14:textId="558168CA"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E9054D" w14:textId="5367BA0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7D4C0A" w14:textId="77777777" w:rsidR="00DA129B" w:rsidRDefault="00DA129B" w:rsidP="00DA129B">
            <w:pPr>
              <w:spacing w:after="0"/>
              <w:rPr>
                <w:rFonts w:ascii="Calibri" w:eastAsia="Times New Roman" w:hAnsi="Calibri" w:cs="Calibri"/>
                <w:color w:val="000000"/>
                <w:sz w:val="14"/>
                <w:szCs w:val="16"/>
                <w:lang w:val="en-US"/>
              </w:rPr>
            </w:pPr>
          </w:p>
        </w:tc>
      </w:tr>
      <w:tr w:rsidR="002B55A0" w14:paraId="2D1AA89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E8550CD"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79CE1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AE35D4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7E7DB5"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2A9479F" w14:textId="357919C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32D6172" w14:textId="468E62C5"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6.48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F004595" w14:textId="07EAF87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87A1F93" w14:textId="1B203544"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4.02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01A17F5" w14:textId="252773F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415C568" w14:textId="5E2A5656"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2.89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242F17B"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D36FF90"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1016BC2"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E8FDAD3"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EBDD8F7" w14:textId="1FCAB954"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439811B" w14:textId="77777777" w:rsidR="002B55A0" w:rsidRDefault="002B55A0" w:rsidP="002B55A0">
            <w:pPr>
              <w:spacing w:after="0"/>
              <w:rPr>
                <w:rFonts w:ascii="Calibri" w:eastAsia="Times New Roman" w:hAnsi="Calibri" w:cs="Calibri"/>
                <w:color w:val="000000"/>
                <w:sz w:val="14"/>
                <w:szCs w:val="16"/>
                <w:lang w:val="en-US"/>
              </w:rPr>
            </w:pPr>
          </w:p>
        </w:tc>
      </w:tr>
      <w:tr w:rsidR="00DA129B" w14:paraId="3C64EDF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792433" w14:textId="29E1216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CAACBB"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46514CA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06E681B" w14:textId="37F5E6BA"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69CBAC2" w14:textId="01DE200A"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5B59459" w14:textId="5F700CA9"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5.42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208D513" w14:textId="5C4AC798"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7E32353" w14:textId="3DA8416D"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3.49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FCF16CC" w14:textId="7599B0CF"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6AA5C50" w14:textId="193F195B" w:rsidR="00DA129B" w:rsidRPr="002B0409" w:rsidRDefault="00DA129B" w:rsidP="00DA129B">
            <w:pPr>
              <w:spacing w:after="0"/>
              <w:rPr>
                <w:color w:val="000000"/>
                <w:sz w:val="16"/>
                <w:szCs w:val="16"/>
              </w:rPr>
            </w:pPr>
            <w:r w:rsidRPr="00DE1261">
              <w:rPr>
                <w:rFonts w:eastAsia="等线" w:hint="eastAsia"/>
                <w:color w:val="000000"/>
                <w:sz w:val="16"/>
                <w:szCs w:val="16"/>
              </w:rPr>
              <w:t xml:space="preserve">2.96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0A4387D" w14:textId="0D1BDADA"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717DB91" w14:textId="00A79ACA"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F349BEA"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04E3606"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94F2071" w14:textId="337B721A"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9C75ED" w14:textId="77777777" w:rsidR="00DA129B" w:rsidRDefault="00DA129B" w:rsidP="00DA129B">
            <w:pPr>
              <w:spacing w:after="0"/>
              <w:rPr>
                <w:rFonts w:ascii="Calibri" w:eastAsia="Times New Roman" w:hAnsi="Calibri" w:cs="Calibri"/>
                <w:color w:val="000000"/>
                <w:sz w:val="14"/>
                <w:szCs w:val="16"/>
                <w:lang w:val="en-US"/>
              </w:rPr>
            </w:pPr>
          </w:p>
        </w:tc>
      </w:tr>
      <w:tr w:rsidR="002B55A0" w14:paraId="1BFB77C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2C1D8FB" w14:textId="7904D083"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EF82BD"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4F77359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C9C1DAE" w14:textId="2B4F02A0"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C2B8722" w14:textId="417FDD1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CEC04FB" w14:textId="4129756E"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4.67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5880506" w14:textId="3BD7EE4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E358A20" w14:textId="6B50A4C5"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700CA63" w14:textId="2420F7BA"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4610CDB" w14:textId="6C704D30"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2.53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37260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0BB50D5"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68CEA80"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70CF00A"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039E2C8" w14:textId="76618AAB"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BDEB60" w14:textId="77777777" w:rsidR="002B55A0" w:rsidRDefault="002B55A0" w:rsidP="002B55A0">
            <w:pPr>
              <w:spacing w:after="0"/>
              <w:rPr>
                <w:rFonts w:ascii="Calibri" w:eastAsia="Times New Roman" w:hAnsi="Calibri" w:cs="Calibri"/>
                <w:color w:val="000000"/>
                <w:sz w:val="14"/>
                <w:szCs w:val="16"/>
                <w:lang w:val="en-US"/>
              </w:rPr>
            </w:pPr>
          </w:p>
        </w:tc>
      </w:tr>
      <w:tr w:rsidR="002B55A0" w14:paraId="221C704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2DCB3B"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DA5F0B"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07CDCD9"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313EFC"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94A0E55" w14:textId="6150F9A5"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914A2FA" w14:textId="608FFA6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4.28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7BD3154" w14:textId="65DE093D"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01A3B8E" w14:textId="6D33152D"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2.72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96BA0D6" w14:textId="1FCC5E3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105FB18" w14:textId="6EB89EEA"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2.37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D7EC142"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C8A611"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D957048"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90135F4"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3733B02" w14:textId="0E7F832C"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ABA66D" w14:textId="77777777" w:rsidR="002B55A0" w:rsidRDefault="002B55A0" w:rsidP="002B55A0">
            <w:pPr>
              <w:spacing w:after="0"/>
              <w:rPr>
                <w:rFonts w:ascii="Calibri" w:eastAsia="Times New Roman" w:hAnsi="Calibri" w:cs="Calibri"/>
                <w:color w:val="000000"/>
                <w:sz w:val="14"/>
                <w:szCs w:val="16"/>
                <w:lang w:val="en-US"/>
              </w:rPr>
            </w:pPr>
          </w:p>
        </w:tc>
      </w:tr>
      <w:tr w:rsidR="002B55A0" w14:paraId="6C647AA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80B1A1F"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CF5ED0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1940B1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77AB631"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9AC5629" w14:textId="7A86145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3722CFF" w14:textId="7B43CB18"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4.36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E352520" w14:textId="1215606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7DE2B71" w14:textId="7EC80E6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2.76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13580C5" w14:textId="7E47D81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C99BC8F" w14:textId="39A2DBD9"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2.28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0E3C698"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D4671FD"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1767646"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8A41FEB"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6053038" w14:textId="1B692E99"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17CEC7" w14:textId="77777777" w:rsidR="002B55A0" w:rsidRDefault="002B55A0" w:rsidP="002B55A0">
            <w:pPr>
              <w:spacing w:after="0"/>
              <w:rPr>
                <w:rFonts w:ascii="Calibri" w:eastAsia="Times New Roman" w:hAnsi="Calibri" w:cs="Calibri"/>
                <w:color w:val="000000"/>
                <w:sz w:val="14"/>
                <w:szCs w:val="16"/>
                <w:lang w:val="en-US"/>
              </w:rPr>
            </w:pPr>
          </w:p>
        </w:tc>
      </w:tr>
      <w:tr w:rsidR="00DA129B" w14:paraId="207FC76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5A3CC1" w14:textId="6DB4CE90"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C654B45"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650571B4"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D98CA3" w14:textId="1CE7E5DA"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DF4F87F" w14:textId="04C65E6A"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9EDEB36" w14:textId="72D3542C"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4.16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76576F8" w14:textId="591EF5FA"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A91E7C7" w14:textId="5BDDD2DF"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2.67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A759568" w14:textId="253A08AE"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BF1A7FF" w14:textId="37D8E5CE" w:rsidR="00DA129B" w:rsidRPr="002B0409" w:rsidRDefault="00DA129B" w:rsidP="00DA129B">
            <w:pPr>
              <w:spacing w:after="0"/>
              <w:rPr>
                <w:color w:val="000000"/>
                <w:sz w:val="16"/>
                <w:szCs w:val="16"/>
              </w:rPr>
            </w:pPr>
            <w:r w:rsidRPr="00DE1261">
              <w:rPr>
                <w:rFonts w:eastAsia="等线" w:hint="eastAsia"/>
                <w:color w:val="000000"/>
                <w:sz w:val="16"/>
                <w:szCs w:val="16"/>
              </w:rPr>
              <w:t xml:space="preserve">2.30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0C6CD16" w14:textId="1DA5DCE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5B68AC0" w14:textId="7F17A536"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D2D6E36"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2E9E429"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F5C5B6" w14:textId="21E2CADE"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AEA86A" w14:textId="77777777" w:rsidR="00DA129B" w:rsidRDefault="00DA129B" w:rsidP="00DA129B">
            <w:pPr>
              <w:spacing w:after="0"/>
              <w:rPr>
                <w:rFonts w:ascii="Calibri" w:eastAsia="Times New Roman" w:hAnsi="Calibri" w:cs="Calibri"/>
                <w:color w:val="000000"/>
                <w:sz w:val="14"/>
                <w:szCs w:val="16"/>
                <w:lang w:val="en-US"/>
              </w:rPr>
            </w:pPr>
          </w:p>
        </w:tc>
      </w:tr>
      <w:tr w:rsidR="002B55A0" w14:paraId="73514C7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5C1B0F4"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AE76A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A0AC1B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B6ED5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9BBE43E" w14:textId="4920CD1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82FFCDC" w14:textId="31040296"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3.51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40451B4" w14:textId="13CF4D0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4BF0856" w14:textId="6CA40EB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2.38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FAF8996" w14:textId="3E6BCDB5"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C3DF7C4" w14:textId="4B11B667"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1.87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056DD7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F7BE297"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1E35FF7"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EDF4AC8" w14:textId="5AE553FB"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44BE9D" w14:textId="77777777" w:rsidR="002B55A0" w:rsidRDefault="002B55A0" w:rsidP="002B55A0">
            <w:pPr>
              <w:spacing w:after="0"/>
              <w:rPr>
                <w:rFonts w:ascii="Calibri" w:eastAsia="Times New Roman" w:hAnsi="Calibri" w:cs="Calibri"/>
                <w:color w:val="000000"/>
                <w:sz w:val="14"/>
                <w:szCs w:val="16"/>
                <w:lang w:val="en-US"/>
              </w:rPr>
            </w:pPr>
          </w:p>
        </w:tc>
      </w:tr>
      <w:tr w:rsidR="00DA129B" w14:paraId="4CB477AC"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E32B2D" w14:textId="5339610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4C07A8"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0ECEA821"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FFC1850" w14:textId="2914A34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53DB365" w14:textId="0A67E6BC"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B17E6C2" w14:textId="01E3F2D6"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3.53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EFC7BBD" w14:textId="12CA5A16"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723E4A4" w14:textId="6CD5E489"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2.24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7073F65" w14:textId="48BF7211"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C17DB08" w14:textId="018F5AAC" w:rsidR="00DA129B" w:rsidRPr="002B0409" w:rsidRDefault="00DA129B" w:rsidP="00DA129B">
            <w:pPr>
              <w:spacing w:after="0"/>
              <w:rPr>
                <w:color w:val="000000"/>
                <w:sz w:val="16"/>
                <w:szCs w:val="16"/>
              </w:rPr>
            </w:pPr>
            <w:r w:rsidRPr="00DE1261">
              <w:rPr>
                <w:rFonts w:eastAsia="等线" w:hint="eastAsia"/>
                <w:color w:val="000000"/>
                <w:sz w:val="16"/>
                <w:szCs w:val="16"/>
              </w:rPr>
              <w:t xml:space="preserve">1.90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3ABDD7" w14:textId="538E388C"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A91A55D" w14:textId="121C286E"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AD3A870"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081CCD5" w14:textId="14F1ABE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9BDE85" w14:textId="77777777" w:rsidR="00DA129B" w:rsidRDefault="00DA129B" w:rsidP="00DA129B">
            <w:pPr>
              <w:spacing w:after="0"/>
              <w:rPr>
                <w:rFonts w:ascii="Calibri" w:eastAsia="Times New Roman" w:hAnsi="Calibri" w:cs="Calibri"/>
                <w:color w:val="000000"/>
                <w:sz w:val="14"/>
                <w:szCs w:val="16"/>
                <w:lang w:val="en-US"/>
              </w:rPr>
            </w:pPr>
          </w:p>
        </w:tc>
      </w:tr>
      <w:tr w:rsidR="002B55A0" w14:paraId="37AFDD2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0F09E93" w14:textId="0060FF20"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01ECEB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28EDDAB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921D9F" w14:textId="47EC5ED8"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D871389" w14:textId="4F0B80C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2054025" w14:textId="73F1C0BD"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E7A88F6" w14:textId="77EECA5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DE4FDB7" w14:textId="69BF706D"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2.12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4E61FBD" w14:textId="7387E3C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B5C495D" w14:textId="64B0DC10"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1.66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773501"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E390E08"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1258DE7"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9DB9F61" w14:textId="28C1ABE3"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97E2721" w14:textId="77777777" w:rsidR="002B55A0" w:rsidRDefault="002B55A0" w:rsidP="002B55A0">
            <w:pPr>
              <w:spacing w:after="0"/>
              <w:rPr>
                <w:rFonts w:ascii="Calibri" w:eastAsia="Times New Roman" w:hAnsi="Calibri" w:cs="Calibri"/>
                <w:color w:val="000000"/>
                <w:sz w:val="14"/>
                <w:szCs w:val="16"/>
                <w:lang w:val="en-US"/>
              </w:rPr>
            </w:pPr>
          </w:p>
        </w:tc>
      </w:tr>
      <w:tr w:rsidR="002B55A0" w14:paraId="188B3B10"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0C3010B"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0BFCD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AEF3857"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514DF4"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8285625" w14:textId="075935C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E7D8E60" w14:textId="5D45ECF7"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3.16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CBD6EA" w14:textId="1ED56F55"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40080E9" w14:textId="39B5DA92"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2.07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25E4370" w14:textId="3F3AD8F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54DDC87" w14:textId="7A635F8A"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1.67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71213C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B8D0F30"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044AC4E"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BA282DA" w14:textId="6592E235"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82C9FA" w14:textId="77777777" w:rsidR="002B55A0" w:rsidRDefault="002B55A0" w:rsidP="002B55A0">
            <w:pPr>
              <w:spacing w:after="0"/>
              <w:rPr>
                <w:rFonts w:ascii="Calibri" w:eastAsia="Times New Roman" w:hAnsi="Calibri" w:cs="Calibri"/>
                <w:color w:val="000000"/>
                <w:sz w:val="14"/>
                <w:szCs w:val="16"/>
                <w:lang w:val="en-US"/>
              </w:rPr>
            </w:pPr>
          </w:p>
        </w:tc>
      </w:tr>
      <w:tr w:rsidR="002B55A0" w14:paraId="786278CA"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06593FA"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EABC6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F49B7E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2194AD"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55196AD" w14:textId="046FFB9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60E3EEB" w14:textId="56AB341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B908F92" w14:textId="7D1CCFF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3E0917A" w14:textId="56AC3F34"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2.03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939F36D" w14:textId="4FA3074C"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F3C6AF8" w14:textId="4D9FF2FD"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1.64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BE0AC2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538F19E"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A602213"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27DC292" w14:textId="35080852"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9E2E49" w14:textId="77777777" w:rsidR="002B55A0" w:rsidRDefault="002B55A0" w:rsidP="002B55A0">
            <w:pPr>
              <w:spacing w:after="0"/>
              <w:rPr>
                <w:rFonts w:ascii="Calibri" w:eastAsia="Times New Roman" w:hAnsi="Calibri" w:cs="Calibri"/>
                <w:color w:val="000000"/>
                <w:sz w:val="14"/>
                <w:szCs w:val="16"/>
                <w:lang w:val="en-US"/>
              </w:rPr>
            </w:pPr>
          </w:p>
        </w:tc>
      </w:tr>
      <w:tr w:rsidR="00DA129B" w14:paraId="74C048F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E42BFB" w14:textId="675FB87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E33C6CD"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035E9B11"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0780C49" w14:textId="5F6F8090"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87C06AB" w14:textId="5712A3F8"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9187FCD" w14:textId="00FAF4E3"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3.22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BEB9F5B" w14:textId="55623601"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94D55A0" w14:textId="2901814A"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1.99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6DAC6B9" w14:textId="3C5BE0F3"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2067AC1" w14:textId="0C39A297" w:rsidR="00DA129B" w:rsidRPr="002B0409" w:rsidRDefault="00DA129B" w:rsidP="00DA129B">
            <w:pPr>
              <w:spacing w:after="0"/>
              <w:rPr>
                <w:color w:val="000000"/>
                <w:sz w:val="16"/>
                <w:szCs w:val="16"/>
              </w:rPr>
            </w:pPr>
            <w:r w:rsidRPr="00DE1261">
              <w:rPr>
                <w:rFonts w:eastAsia="等线" w:hint="eastAsia"/>
                <w:color w:val="000000"/>
                <w:sz w:val="16"/>
                <w:szCs w:val="16"/>
              </w:rPr>
              <w:t xml:space="preserve">1.75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DA005E5" w14:textId="0829E50E"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F0EFC7B" w14:textId="4A450CFF"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340E54"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CF8CFCD" w14:textId="38166C8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048D280" w14:textId="77777777" w:rsidR="00DA129B" w:rsidRDefault="00DA129B" w:rsidP="00DA129B">
            <w:pPr>
              <w:spacing w:after="0"/>
              <w:rPr>
                <w:rFonts w:ascii="Calibri" w:eastAsia="Times New Roman" w:hAnsi="Calibri" w:cs="Calibri"/>
                <w:color w:val="000000"/>
                <w:sz w:val="14"/>
                <w:szCs w:val="16"/>
                <w:lang w:val="en-US"/>
              </w:rPr>
            </w:pPr>
          </w:p>
        </w:tc>
      </w:tr>
      <w:tr w:rsidR="002B55A0" w14:paraId="72543C3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4C0C827"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CB7A3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31CD8D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B86F4D"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292AEB9" w14:textId="01294713"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045A933" w14:textId="7F2B191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5.03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B78F9FF" w14:textId="33BE9C1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B1B77D7" w14:textId="091A9B1B"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7D14287" w14:textId="2BD1AB2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1F22391" w14:textId="37A916EA"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2.38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14B221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A674025"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8B5850B"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6BDDD6D"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CE45DB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FEB0088"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54992B9" w14:textId="658021D8"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8E90C2" w14:textId="77777777" w:rsidR="002B55A0" w:rsidRDefault="002B55A0" w:rsidP="002B55A0">
            <w:pPr>
              <w:spacing w:after="0"/>
              <w:rPr>
                <w:rFonts w:ascii="Calibri" w:eastAsia="Times New Roman" w:hAnsi="Calibri" w:cs="Calibri"/>
                <w:color w:val="000000"/>
                <w:sz w:val="14"/>
                <w:szCs w:val="16"/>
                <w:lang w:val="en-US"/>
              </w:rPr>
            </w:pPr>
          </w:p>
        </w:tc>
      </w:tr>
      <w:tr w:rsidR="00DA129B" w14:paraId="10827D9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5057A17" w14:textId="6A993D93"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DC2332"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7F3EF320"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29A2FD" w14:textId="2D021B25"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E5EAD90" w14:textId="27985F8C"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1352549" w14:textId="336FAC4E"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3.55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EE42F4B" w14:textId="3277862F"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2F73EEA" w14:textId="5CBD08D0"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2.38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2357BB7" w14:textId="25A0186A"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8D7D3C1" w14:textId="6CE0F223" w:rsidR="00DA129B" w:rsidRPr="002B0409" w:rsidRDefault="00DA129B" w:rsidP="00DA129B">
            <w:pPr>
              <w:spacing w:after="0"/>
              <w:rPr>
                <w:color w:val="000000"/>
                <w:sz w:val="16"/>
                <w:szCs w:val="16"/>
              </w:rPr>
            </w:pPr>
            <w:r w:rsidRPr="00DE1261">
              <w:rPr>
                <w:rFonts w:eastAsia="等线" w:hint="eastAsia"/>
                <w:color w:val="000000"/>
                <w:sz w:val="16"/>
                <w:szCs w:val="16"/>
              </w:rPr>
              <w:t xml:space="preserve">1.97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E35665" w14:textId="739A4A0B"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E76653C" w14:textId="01176B21"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F9F3D65"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B035B68"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AD6673E"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E4393C9"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F16BB71" w14:textId="41894CFA"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218F47" w14:textId="77777777" w:rsidR="00DA129B" w:rsidRDefault="00DA129B" w:rsidP="00DA129B">
            <w:pPr>
              <w:spacing w:after="0"/>
              <w:rPr>
                <w:rFonts w:ascii="Calibri" w:eastAsia="Times New Roman" w:hAnsi="Calibri" w:cs="Calibri"/>
                <w:color w:val="000000"/>
                <w:sz w:val="14"/>
                <w:szCs w:val="16"/>
                <w:lang w:val="en-US"/>
              </w:rPr>
            </w:pPr>
          </w:p>
        </w:tc>
      </w:tr>
      <w:tr w:rsidR="002B55A0" w14:paraId="27E732A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497E13B" w14:textId="36B833BD"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686CB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3F20331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DA3B65A" w14:textId="51544461"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C97554A" w14:textId="1B9647D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4AFD35F" w14:textId="3D0A61B7"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84CB508" w14:textId="2E6392C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1C9E5BA" w14:textId="5D33772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2.13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97EC0AE" w14:textId="09D5702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EB277D9" w14:textId="3F55DED8"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1.74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FACB936"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04A56B6"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A4A0028"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3F507CE"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A39145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ACD674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6A6A270" w14:textId="24FEFDCF"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B2800D" w14:textId="77777777" w:rsidR="002B55A0" w:rsidRDefault="002B55A0" w:rsidP="002B55A0">
            <w:pPr>
              <w:spacing w:after="0"/>
              <w:rPr>
                <w:rFonts w:ascii="Calibri" w:eastAsia="Times New Roman" w:hAnsi="Calibri" w:cs="Calibri"/>
                <w:color w:val="000000"/>
                <w:sz w:val="14"/>
                <w:szCs w:val="16"/>
                <w:lang w:val="en-US"/>
              </w:rPr>
            </w:pPr>
          </w:p>
        </w:tc>
      </w:tr>
      <w:tr w:rsidR="002B55A0" w14:paraId="716024C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B8E6EBB"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3ADBC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70DD45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978A7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8A79294" w14:textId="6F4DE69D"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FAF1D12" w14:textId="66CB0A83"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BFB0531" w14:textId="3D022CF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80317D9" w14:textId="492EED5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2.18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9B69ACD" w14:textId="5C3C533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D5D826F" w14:textId="73B6DC64"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1.78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61E5F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1C0287E"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A5B78BC"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337B4B"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0DD286"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9523645"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A4F17CC" w14:textId="61F8DBDE"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750C9F1" w14:textId="77777777" w:rsidR="002B55A0" w:rsidRDefault="002B55A0" w:rsidP="002B55A0">
            <w:pPr>
              <w:spacing w:after="0"/>
              <w:rPr>
                <w:rFonts w:ascii="Calibri" w:eastAsia="Times New Roman" w:hAnsi="Calibri" w:cs="Calibri"/>
                <w:color w:val="000000"/>
                <w:sz w:val="14"/>
                <w:szCs w:val="16"/>
                <w:lang w:val="en-US"/>
              </w:rPr>
            </w:pPr>
          </w:p>
        </w:tc>
      </w:tr>
      <w:tr w:rsidR="002B55A0" w14:paraId="3AE2ADED"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06FB472"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6A3E4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EE3DA8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6421686"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066EB18" w14:textId="1A951AB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755DE72" w14:textId="5F8A967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3.39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4439661" w14:textId="1782D4D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FECCE58" w14:textId="54E6F219"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2.10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AB4EE44" w14:textId="115271E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A25A0E9" w14:textId="1B05D755"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1.76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09AEE4C"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2B4C9C6"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F9DD81D"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578B936"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3661CF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F71189A"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 xml:space="preserve"> CP/2 delay</w:t>
            </w:r>
          </w:p>
          <w:p w14:paraId="64A26C96" w14:textId="70C9979F"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2CAC81" w14:textId="77777777" w:rsidR="002B55A0" w:rsidRDefault="002B55A0" w:rsidP="002B55A0">
            <w:pPr>
              <w:spacing w:after="0"/>
              <w:rPr>
                <w:rFonts w:ascii="Calibri" w:eastAsia="Times New Roman" w:hAnsi="Calibri" w:cs="Calibri"/>
                <w:color w:val="000000"/>
                <w:sz w:val="14"/>
                <w:szCs w:val="16"/>
                <w:lang w:val="en-US"/>
              </w:rPr>
            </w:pPr>
          </w:p>
        </w:tc>
      </w:tr>
      <w:tr w:rsidR="00DA129B" w14:paraId="6C8FF08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9DA2DD" w14:textId="0F7B4BA5"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11A707"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28415FDB"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17DBB45" w14:textId="6F0723C1"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F862EBD" w14:textId="652FDD70"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9BBFF59" w14:textId="62BC0802"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3.25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C3FC861" w14:textId="112B49C5"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5F72348" w14:textId="3AE29102"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2.07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5114650" w14:textId="22E77DFC"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2C35E00" w14:textId="4A22867C" w:rsidR="00DA129B" w:rsidRPr="002B0409" w:rsidRDefault="00DA129B" w:rsidP="00DA129B">
            <w:pPr>
              <w:spacing w:after="0"/>
              <w:rPr>
                <w:color w:val="000000"/>
                <w:sz w:val="16"/>
                <w:szCs w:val="16"/>
              </w:rPr>
            </w:pPr>
            <w:r w:rsidRPr="00DE1261">
              <w:rPr>
                <w:rFonts w:eastAsia="等线" w:hint="eastAsia"/>
                <w:color w:val="000000"/>
                <w:sz w:val="16"/>
                <w:szCs w:val="16"/>
              </w:rPr>
              <w:t xml:space="preserve">1.80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FA1843" w14:textId="4FD3A30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481C29E" w14:textId="05230B6F"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0CA9A23"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787EF6D"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4F92A13"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5CFFB7C" w14:textId="77777777"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114000A" w14:textId="26EFA30F"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5254E7" w14:textId="77777777" w:rsidR="00DA129B" w:rsidRDefault="00DA129B" w:rsidP="00DA129B">
            <w:pPr>
              <w:spacing w:after="0"/>
              <w:rPr>
                <w:rFonts w:ascii="Calibri" w:eastAsia="Times New Roman" w:hAnsi="Calibri" w:cs="Calibri"/>
                <w:color w:val="000000"/>
                <w:sz w:val="14"/>
                <w:szCs w:val="16"/>
                <w:lang w:val="en-US"/>
              </w:rPr>
            </w:pPr>
          </w:p>
        </w:tc>
      </w:tr>
      <w:tr w:rsidR="002B55A0" w14:paraId="544E6E6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372781"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F34180"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224A9D6"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944485"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A156A9F" w14:textId="784EF98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2A83A77" w14:textId="3533DE86"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3.22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AD7C5DD" w14:textId="44B9B70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2CE98EE" w14:textId="121F579E"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2.14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ACDE728" w14:textId="25D8FDB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829DDBF" w14:textId="4BDA436E"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1.71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2CB7BD"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3918EDA"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221F5B8" w14:textId="43DFA58F"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DC7A58" w14:textId="77777777" w:rsidR="002B55A0" w:rsidRDefault="002B55A0" w:rsidP="002B55A0">
            <w:pPr>
              <w:spacing w:after="0"/>
              <w:rPr>
                <w:rFonts w:ascii="Calibri" w:eastAsia="Times New Roman" w:hAnsi="Calibri" w:cs="Calibri"/>
                <w:color w:val="000000"/>
                <w:sz w:val="14"/>
                <w:szCs w:val="16"/>
                <w:lang w:val="en-US"/>
              </w:rPr>
            </w:pPr>
          </w:p>
        </w:tc>
      </w:tr>
      <w:tr w:rsidR="00DA129B" w14:paraId="74C4FF08"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2A34333" w14:textId="3C3F51CB"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4319A75"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5DFF5FCE"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C55D97D" w14:textId="290B51DB"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48561B4" w14:textId="08C7F389"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C0239AA" w14:textId="21EC9D70"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3.31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C6B1197" w14:textId="23AE49D4"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28E97BB" w14:textId="57711054"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2.11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35FE4E1" w14:textId="108964A4"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0DC86FE" w14:textId="0F59AF33" w:rsidR="00DA129B" w:rsidRPr="002B0409" w:rsidRDefault="00DA129B" w:rsidP="00DA129B">
            <w:pPr>
              <w:spacing w:after="0"/>
              <w:rPr>
                <w:color w:val="000000"/>
                <w:sz w:val="16"/>
                <w:szCs w:val="16"/>
              </w:rPr>
            </w:pPr>
            <w:r w:rsidRPr="00DE1261">
              <w:rPr>
                <w:rFonts w:eastAsia="等线" w:hint="eastAsia"/>
                <w:color w:val="000000"/>
                <w:sz w:val="16"/>
                <w:szCs w:val="16"/>
              </w:rPr>
              <w:t xml:space="preserve">1.77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33B6C2" w14:textId="0338525E"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F70D4F" w14:textId="22BC9B6B"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1C691ED" w14:textId="75DF470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9D8FF3F" w14:textId="77777777" w:rsidR="00DA129B" w:rsidRDefault="00DA129B" w:rsidP="00DA129B">
            <w:pPr>
              <w:spacing w:after="0"/>
              <w:rPr>
                <w:rFonts w:ascii="Calibri" w:eastAsia="Times New Roman" w:hAnsi="Calibri" w:cs="Calibri"/>
                <w:color w:val="000000"/>
                <w:sz w:val="14"/>
                <w:szCs w:val="16"/>
                <w:lang w:val="en-US"/>
              </w:rPr>
            </w:pPr>
          </w:p>
        </w:tc>
      </w:tr>
      <w:tr w:rsidR="002B55A0" w14:paraId="22666F8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EDC5DF" w14:textId="392FA1BC"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50DC3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621CC208"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3BA7F69" w14:textId="044C9283"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4B69FD0" w14:textId="79D67E7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D1D98AC" w14:textId="4D31934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376DB79" w14:textId="705300C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1CE7464" w14:textId="4CB59BE6"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1.86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8540C74" w14:textId="01E6AC4B"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B6E75CF" w14:textId="4E90CF55"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1.44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AA84D5"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3B691F5"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E0A2EC7" w14:textId="57FDDCB3"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B19322" w14:textId="77777777" w:rsidR="002B55A0" w:rsidRDefault="002B55A0" w:rsidP="002B55A0">
            <w:pPr>
              <w:spacing w:after="0"/>
              <w:rPr>
                <w:rFonts w:ascii="Calibri" w:eastAsia="Times New Roman" w:hAnsi="Calibri" w:cs="Calibri"/>
                <w:color w:val="000000"/>
                <w:sz w:val="14"/>
                <w:szCs w:val="16"/>
                <w:lang w:val="en-US"/>
              </w:rPr>
            </w:pPr>
          </w:p>
        </w:tc>
      </w:tr>
      <w:tr w:rsidR="002B55A0" w14:paraId="38400145"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D117EF"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9004C4"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E139DFC"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1A08AA9"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6F4657D" w14:textId="34BFC307"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58E63C0F" w14:textId="621F2F30"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2.88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39AE883" w14:textId="3B5216C1"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8D6B3FF" w14:textId="766EBC4E"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1.84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FC3FF47" w14:textId="096C5C0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D24FEC4" w14:textId="494EA8BD"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1.51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F4E72FA"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F9DCF7E"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42DD31D" w14:textId="050AC9BA"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08DE2B" w14:textId="77777777" w:rsidR="002B55A0" w:rsidRDefault="002B55A0" w:rsidP="002B55A0">
            <w:pPr>
              <w:spacing w:after="0"/>
              <w:rPr>
                <w:rFonts w:ascii="Calibri" w:eastAsia="Times New Roman" w:hAnsi="Calibri" w:cs="Calibri"/>
                <w:color w:val="000000"/>
                <w:sz w:val="14"/>
                <w:szCs w:val="16"/>
                <w:lang w:val="en-US"/>
              </w:rPr>
            </w:pPr>
          </w:p>
        </w:tc>
      </w:tr>
      <w:tr w:rsidR="002B55A0" w14:paraId="64E710F1"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A7D9241"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60877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8393DB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006CE5"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65E4C82" w14:textId="3BA9A4C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AA9DD5D" w14:textId="1058029F"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2.91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19DECDD" w14:textId="573FCE2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29496FB" w14:textId="1F028B5D"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1.85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970D39A" w14:textId="1D12C3B9"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872B288" w14:textId="1060CD6A"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1.53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337E159"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1CCFA49"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FAA8C06" w14:textId="5F1C5151"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CAA349" w14:textId="77777777" w:rsidR="002B55A0" w:rsidRDefault="002B55A0" w:rsidP="002B55A0">
            <w:pPr>
              <w:spacing w:after="0"/>
              <w:rPr>
                <w:rFonts w:ascii="Calibri" w:eastAsia="Times New Roman" w:hAnsi="Calibri" w:cs="Calibri"/>
                <w:color w:val="000000"/>
                <w:sz w:val="14"/>
                <w:szCs w:val="16"/>
                <w:lang w:val="en-US"/>
              </w:rPr>
            </w:pPr>
          </w:p>
        </w:tc>
      </w:tr>
      <w:tr w:rsidR="00DA129B" w14:paraId="252C39BE"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91B5ED5" w14:textId="3D8C4F71"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D0660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37E65144"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11E213" w14:textId="19C85ED2"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B1AE4CB" w14:textId="762454B0"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1C81D2E" w14:textId="1B694177"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2.94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5145AF5" w14:textId="45D427B9"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8F23C67" w14:textId="3FA93EA9"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1.82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003F543" w14:textId="73EB5880"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2E4EDDF" w14:textId="6CB51221" w:rsidR="00DA129B" w:rsidRPr="002B0409" w:rsidRDefault="00DA129B" w:rsidP="00DA129B">
            <w:pPr>
              <w:spacing w:after="0"/>
              <w:rPr>
                <w:color w:val="000000"/>
                <w:sz w:val="16"/>
                <w:szCs w:val="16"/>
              </w:rPr>
            </w:pPr>
            <w:r w:rsidRPr="00DE1261">
              <w:rPr>
                <w:rFonts w:eastAsia="等线" w:hint="eastAsia"/>
                <w:color w:val="000000"/>
                <w:sz w:val="16"/>
                <w:szCs w:val="16"/>
              </w:rPr>
              <w:t xml:space="preserve">1.57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865861" w14:textId="57297CA6"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3F96F4F" w14:textId="6D9FC937"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32FFD06" w14:textId="5C68835D"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0A820E" w14:textId="77777777" w:rsidR="00DA129B" w:rsidRDefault="00DA129B" w:rsidP="00DA129B">
            <w:pPr>
              <w:spacing w:after="0"/>
              <w:rPr>
                <w:rFonts w:ascii="Calibri" w:eastAsia="Times New Roman" w:hAnsi="Calibri" w:cs="Calibri"/>
                <w:color w:val="000000"/>
                <w:sz w:val="14"/>
                <w:szCs w:val="16"/>
                <w:lang w:val="en-US"/>
              </w:rPr>
            </w:pPr>
          </w:p>
        </w:tc>
      </w:tr>
      <w:tr w:rsidR="002B55A0" w14:paraId="32682B69"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F81DD32" w14:textId="77777777"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0F935F"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4954C9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A76B8F" w14:textId="77777777"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7D623B8" w14:textId="6AD1ECA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D250A5C" w14:textId="38F90C71"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6.60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10B2DF5" w14:textId="7704CC94"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4EEF53C" w14:textId="5127AF0A"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4.05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E42C17C" w14:textId="26AF2252"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2057ED8" w14:textId="0D9EBC25"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2.81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E02BA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DF70021"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524C1A2"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E2562DB"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101B071" w14:textId="0B4E40D5"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8DA868A" w14:textId="77777777" w:rsidR="002B55A0" w:rsidRDefault="002B55A0" w:rsidP="002B55A0">
            <w:pPr>
              <w:spacing w:after="0"/>
              <w:rPr>
                <w:rFonts w:ascii="Calibri" w:eastAsia="Times New Roman" w:hAnsi="Calibri" w:cs="Calibri"/>
                <w:color w:val="000000"/>
                <w:sz w:val="14"/>
                <w:szCs w:val="16"/>
                <w:lang w:val="en-US"/>
              </w:rPr>
            </w:pPr>
          </w:p>
        </w:tc>
      </w:tr>
      <w:tr w:rsidR="00DA129B" w14:paraId="51FFEC66"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C354172" w14:textId="03C041C8"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1,8}</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A846E3"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10100 101</w:t>
            </w:r>
          </w:p>
          <w:p w14:paraId="2FB432E8"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1C7553" w14:textId="2F11A9DA"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6F68E1">
              <w:rPr>
                <w:rFonts w:ascii="Calibri" w:eastAsiaTheme="minorEastAsia" w:hAnsi="Calibri" w:cs="Calibri" w:hint="eastAsia"/>
                <w:color w:val="000000"/>
                <w:sz w:val="14"/>
                <w:szCs w:val="16"/>
                <w:lang w:val="en-US"/>
              </w:rPr>
              <w:t xml:space="preserve"> 10101001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8CDD2DC" w14:textId="1271BC16"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B1F165D" w14:textId="455F1A66"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3.28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2A9E2D3" w14:textId="0E294AF2"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A6F8800" w14:textId="7A72FBC1"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2.19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3C14F8D" w14:textId="27C470BE"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A15AF1D" w14:textId="1DA48F1E" w:rsidR="00DA129B" w:rsidRPr="002B0409" w:rsidRDefault="00DA129B" w:rsidP="00DA129B">
            <w:pPr>
              <w:spacing w:after="0"/>
              <w:rPr>
                <w:color w:val="000000"/>
                <w:sz w:val="16"/>
                <w:szCs w:val="16"/>
              </w:rPr>
            </w:pPr>
            <w:r w:rsidRPr="00DE1261">
              <w:rPr>
                <w:rFonts w:eastAsia="等线" w:hint="eastAsia"/>
                <w:color w:val="000000"/>
                <w:sz w:val="16"/>
                <w:szCs w:val="16"/>
              </w:rPr>
              <w:t xml:space="preserve">1.82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CEBABAC" w14:textId="5D9C98A0"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825D1E8" w14:textId="5B980F8F"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419D39D"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DD81CA0"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DF284D3" w14:textId="66CF2A39"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BDE80CB" w14:textId="77777777" w:rsidR="00DA129B" w:rsidRDefault="00DA129B" w:rsidP="00DA129B">
            <w:pPr>
              <w:spacing w:after="0"/>
              <w:rPr>
                <w:rFonts w:ascii="Calibri" w:eastAsia="Times New Roman" w:hAnsi="Calibri" w:cs="Calibri"/>
                <w:color w:val="000000"/>
                <w:sz w:val="14"/>
                <w:szCs w:val="16"/>
                <w:lang w:val="en-US"/>
              </w:rPr>
            </w:pPr>
          </w:p>
        </w:tc>
      </w:tr>
      <w:tr w:rsidR="002B55A0" w14:paraId="339FFC8F"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15620D3" w14:textId="75BC3925" w:rsidR="002B55A0" w:rsidRPr="00ED06E4"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3C98E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10011001</w:t>
            </w:r>
            <w:r>
              <w:rPr>
                <w:rFonts w:ascii="Calibri" w:eastAsiaTheme="minorEastAsia" w:hAnsi="Calibri" w:cs="Calibri"/>
                <w:color w:val="000000"/>
                <w:sz w:val="14"/>
                <w:szCs w:val="16"/>
                <w:lang w:val="en-US"/>
              </w:rPr>
              <w:t xml:space="preserve"> </w:t>
            </w:r>
            <w:r w:rsidRPr="007138E2">
              <w:rPr>
                <w:rFonts w:ascii="Calibri" w:eastAsiaTheme="minorEastAsia" w:hAnsi="Calibri" w:cs="Calibri" w:hint="eastAsia"/>
                <w:color w:val="000000"/>
                <w:sz w:val="14"/>
                <w:szCs w:val="16"/>
                <w:lang w:val="en-US"/>
              </w:rPr>
              <w:t>1001</w:t>
            </w:r>
          </w:p>
          <w:p w14:paraId="15C1CE7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AC4DDFB" w14:textId="4719DC08" w:rsidR="002B55A0" w:rsidRDefault="002B55A0" w:rsidP="002B55A0">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011010011001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0D84A640" w14:textId="3049489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4EAA457" w14:textId="375EEF33"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2.99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28AF7533" w14:textId="612CDF15"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E2FE5F7" w14:textId="7E08EEB8"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1.88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3E9616AA" w14:textId="3625F168"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EF03AD2" w14:textId="72514843"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1.59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10D5393" w14:textId="77777777"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74BD43D" w14:textId="77777777" w:rsidR="002B55A0" w:rsidRDefault="002B55A0" w:rsidP="002B55A0">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0C20B0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F2D4FAD"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50D142D" w14:textId="185674AB" w:rsidR="002B55A0" w:rsidRDefault="002B55A0" w:rsidP="002B55A0">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CBD464" w14:textId="77777777" w:rsidR="002B55A0" w:rsidRDefault="002B55A0" w:rsidP="002B55A0">
            <w:pPr>
              <w:spacing w:after="0"/>
              <w:rPr>
                <w:rFonts w:ascii="Calibri" w:eastAsia="Times New Roman" w:hAnsi="Calibri" w:cs="Calibri"/>
                <w:color w:val="000000"/>
                <w:sz w:val="14"/>
                <w:szCs w:val="16"/>
                <w:lang w:val="en-US"/>
              </w:rPr>
            </w:pPr>
          </w:p>
        </w:tc>
      </w:tr>
      <w:tr w:rsidR="002B55A0" w14:paraId="626EA7D3"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BA8DA16"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C33331"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68FB74A"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777F93"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D66279C" w14:textId="0673D12F"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730A5327" w14:textId="5966410C"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3.10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6E24E3F2" w14:textId="1177192D"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1849A098" w14:textId="1DA47FB1"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1.99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BA2AD6D" w14:textId="68AAE816"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AE41002" w14:textId="559D6237"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1.63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46D54C"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A71A3C5" w14:textId="77777777" w:rsidR="002B55A0" w:rsidRDefault="002B55A0" w:rsidP="002B55A0">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7735164"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E061E75"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5226A3F" w14:textId="1BCB19AA"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52AAC9" w14:textId="77777777" w:rsidR="002B55A0" w:rsidRDefault="002B55A0" w:rsidP="002B55A0">
            <w:pPr>
              <w:spacing w:after="0"/>
              <w:rPr>
                <w:rFonts w:ascii="Calibri" w:eastAsia="Times New Roman" w:hAnsi="Calibri" w:cs="Calibri"/>
                <w:color w:val="000000"/>
                <w:sz w:val="14"/>
                <w:szCs w:val="16"/>
                <w:lang w:val="en-US"/>
              </w:rPr>
            </w:pPr>
          </w:p>
        </w:tc>
      </w:tr>
      <w:tr w:rsidR="002B55A0" w14:paraId="1234EC24"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A293C71"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009F62"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1EF2E6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D3B095" w14:textId="77777777" w:rsidR="002B55A0" w:rsidRDefault="002B55A0" w:rsidP="002B55A0">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572A2071" w14:textId="242CAE40"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62B6080" w14:textId="4E7E1D17"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3.13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921D2FC" w14:textId="210D8015"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31A7E823" w14:textId="46631217" w:rsidR="002B55A0" w:rsidRPr="00DE1261" w:rsidRDefault="002B55A0" w:rsidP="002B55A0">
            <w:pPr>
              <w:spacing w:after="0"/>
              <w:rPr>
                <w:rFonts w:eastAsia="等线"/>
                <w:color w:val="000000"/>
                <w:sz w:val="16"/>
                <w:szCs w:val="16"/>
              </w:rPr>
            </w:pPr>
            <w:r w:rsidRPr="00DE1261">
              <w:rPr>
                <w:rFonts w:eastAsia="等线" w:hint="eastAsia"/>
                <w:color w:val="000000"/>
                <w:sz w:val="16"/>
                <w:szCs w:val="16"/>
              </w:rPr>
              <w:t xml:space="preserve">1.88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815159" w14:textId="7F9694DE" w:rsidR="002B55A0" w:rsidRPr="00DE1261" w:rsidRDefault="002B55A0" w:rsidP="002B55A0">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291A7383" w14:textId="1E6491D9" w:rsidR="002B55A0" w:rsidRPr="002B0409" w:rsidRDefault="002B55A0" w:rsidP="002B55A0">
            <w:pPr>
              <w:spacing w:after="0"/>
              <w:rPr>
                <w:rFonts w:ascii="Calibri" w:eastAsia="Times New Roman" w:hAnsi="Calibri" w:cs="Calibri"/>
                <w:color w:val="000000" w:themeColor="text1"/>
                <w:sz w:val="16"/>
                <w:szCs w:val="16"/>
                <w:lang w:val="en-US"/>
              </w:rPr>
            </w:pPr>
            <w:r w:rsidRPr="00DE1261">
              <w:rPr>
                <w:rFonts w:eastAsia="等线" w:hint="eastAsia"/>
                <w:color w:val="000000"/>
                <w:sz w:val="16"/>
                <w:szCs w:val="16"/>
              </w:rPr>
              <w:t xml:space="preserve">1.63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6CE3A8F" w14:textId="77777777" w:rsidR="002B55A0" w:rsidRDefault="002B55A0" w:rsidP="002B55A0">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0A97536" w14:textId="77777777" w:rsidR="002B55A0" w:rsidRDefault="002B55A0" w:rsidP="002B55A0">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125A016" w14:textId="77777777"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B7B36FE" w14:textId="77777777" w:rsidR="002B55A0" w:rsidRDefault="002B55A0" w:rsidP="002B55A0">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680E0A7" w14:textId="70F9A7A8" w:rsidR="002B55A0" w:rsidRDefault="002B55A0" w:rsidP="002B55A0">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9371BDE" w14:textId="77777777" w:rsidR="002B55A0" w:rsidRDefault="002B55A0" w:rsidP="002B55A0">
            <w:pPr>
              <w:spacing w:after="0"/>
              <w:rPr>
                <w:rFonts w:ascii="Calibri" w:eastAsia="Times New Roman" w:hAnsi="Calibri" w:cs="Calibri"/>
                <w:color w:val="000000"/>
                <w:sz w:val="14"/>
                <w:szCs w:val="16"/>
                <w:lang w:val="en-US"/>
              </w:rPr>
            </w:pPr>
          </w:p>
        </w:tc>
      </w:tr>
      <w:tr w:rsidR="00DA129B" w14:paraId="70A2D8A2" w14:textId="77777777" w:rsidTr="0064153A">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5B25D6" w14:textId="3A26B47C" w:rsidR="00DA129B" w:rsidRDefault="00DA129B" w:rsidP="00DA129B">
            <w:pPr>
              <w:spacing w:after="0"/>
              <w:jc w:val="center"/>
              <w:rPr>
                <w:rFonts w:ascii="Calibri" w:eastAsiaTheme="minorEastAsia" w:hAnsi="Calibri" w:cs="Calibri"/>
                <w:color w:val="000000"/>
                <w:sz w:val="14"/>
                <w:szCs w:val="16"/>
                <w:lang w:val="en-US"/>
              </w:rPr>
            </w:pPr>
            <w:bookmarkStart w:id="13" w:name="_GoBack" w:colFirst="8" w:colLast="9"/>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4,32</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9E6C64B"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010111010 1010011010011001100 101</w:t>
            </w:r>
          </w:p>
          <w:p w14:paraId="255235DE" w14:textId="77777777"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9C764AD" w14:textId="5DE93A9F" w:rsidR="00DA129B" w:rsidRDefault="00DA129B" w:rsidP="00DA129B">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w:t>
            </w:r>
            <w:r w:rsidRPr="007138E2">
              <w:rPr>
                <w:rFonts w:ascii="Calibri" w:eastAsiaTheme="minorEastAsia" w:hAnsi="Calibri" w:cs="Calibri" w:hint="eastAsia"/>
                <w:color w:val="000000"/>
                <w:sz w:val="14"/>
                <w:szCs w:val="16"/>
                <w:lang w:val="en-US"/>
              </w:rPr>
              <w:t xml:space="preserve"> 011001010110010 11001101010100101</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116E03D6" w14:textId="61258D3D"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4495EB0E" w14:textId="572ED63E"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3.02</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46674869" w14:textId="1DF769F7"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0351B333" w14:textId="61B9DCDD" w:rsidR="00DA129B" w:rsidRPr="00DE1261" w:rsidRDefault="00DA129B" w:rsidP="00DA129B">
            <w:pPr>
              <w:spacing w:after="0"/>
              <w:rPr>
                <w:rFonts w:eastAsia="等线"/>
                <w:color w:val="000000"/>
                <w:sz w:val="16"/>
                <w:szCs w:val="16"/>
              </w:rPr>
            </w:pPr>
            <w:r w:rsidRPr="00DE1261">
              <w:rPr>
                <w:rFonts w:eastAsia="等线" w:hint="eastAsia"/>
                <w:color w:val="000000"/>
                <w:sz w:val="16"/>
                <w:szCs w:val="16"/>
              </w:rPr>
              <w:t xml:space="preserve">1.84 </w:t>
            </w:r>
          </w:p>
        </w:tc>
        <w:tc>
          <w:tcPr>
            <w:tcW w:w="612" w:type="dxa"/>
            <w:tcBorders>
              <w:top w:val="single" w:sz="4" w:space="0" w:color="auto"/>
              <w:left w:val="nil"/>
              <w:bottom w:val="single" w:sz="4" w:space="0" w:color="auto"/>
              <w:right w:val="single" w:sz="4" w:space="0" w:color="auto"/>
            </w:tcBorders>
            <w:shd w:val="clear" w:color="000000" w:fill="F2F2F2"/>
            <w:vAlign w:val="bottom"/>
          </w:tcPr>
          <w:p w14:paraId="705450D7" w14:textId="4ED9F2AC" w:rsidR="00DA129B" w:rsidRPr="00DE1261" w:rsidRDefault="00DA129B" w:rsidP="00DA129B">
            <w:pPr>
              <w:spacing w:after="0"/>
              <w:rPr>
                <w:rFonts w:eastAsia="等线"/>
                <w:color w:val="000000"/>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bottom"/>
          </w:tcPr>
          <w:p w14:paraId="6DAE337A" w14:textId="133BEB61" w:rsidR="00DA129B" w:rsidRPr="002B0409" w:rsidRDefault="00DA129B" w:rsidP="00DA129B">
            <w:pPr>
              <w:spacing w:after="0"/>
              <w:rPr>
                <w:color w:val="000000"/>
                <w:sz w:val="16"/>
                <w:szCs w:val="16"/>
              </w:rPr>
            </w:pPr>
            <w:r w:rsidRPr="00DE1261">
              <w:rPr>
                <w:rFonts w:eastAsia="等线" w:hint="eastAsia"/>
                <w:color w:val="000000"/>
                <w:sz w:val="16"/>
                <w:szCs w:val="16"/>
              </w:rPr>
              <w:t xml:space="preserve">1.62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EF9CB53" w14:textId="2C404205" w:rsidR="00DA129B" w:rsidRDefault="00DA129B" w:rsidP="00DA129B">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FFA20AB" w14:textId="383184D2" w:rsidR="00DA129B" w:rsidRPr="00B003CD" w:rsidRDefault="00DA129B" w:rsidP="00DA129B">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4A1BBC3" w14:textId="77777777"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BACF8B0" w14:textId="77777777" w:rsidR="00DA129B" w:rsidRDefault="00DA129B" w:rsidP="00DA129B">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9C42115" w14:textId="75CD5166" w:rsidR="00DA129B" w:rsidRDefault="00DA129B" w:rsidP="00DA129B">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35D7C2" w14:textId="77777777" w:rsidR="00DA129B" w:rsidRDefault="00DA129B" w:rsidP="00DA129B">
            <w:pPr>
              <w:spacing w:after="0"/>
              <w:rPr>
                <w:rFonts w:ascii="Calibri" w:eastAsia="Times New Roman" w:hAnsi="Calibri" w:cs="Calibri"/>
                <w:color w:val="000000"/>
                <w:sz w:val="14"/>
                <w:szCs w:val="16"/>
                <w:lang w:val="en-US"/>
              </w:rPr>
            </w:pPr>
          </w:p>
        </w:tc>
      </w:tr>
      <w:bookmarkEnd w:id="13"/>
    </w:tbl>
    <w:p w14:paraId="1353E86A" w14:textId="77777777" w:rsidR="00025CF6" w:rsidRDefault="00025CF6" w:rsidP="00025CF6">
      <w:pPr>
        <w:rPr>
          <w:rFonts w:eastAsiaTheme="minorEastAsia"/>
          <w:i/>
          <w:color w:val="000000" w:themeColor="text1"/>
        </w:rPr>
      </w:pPr>
    </w:p>
    <w:bookmarkEnd w:id="11"/>
    <w:bookmarkEnd w:id="12"/>
    <w:p w14:paraId="0BCD1896" w14:textId="70E9C971" w:rsidR="002B2954" w:rsidRDefault="002B2954" w:rsidP="002B2954">
      <w:pPr>
        <w:pStyle w:val="RAN4H2"/>
        <w:numPr>
          <w:ilvl w:val="0"/>
          <w:numId w:val="0"/>
        </w:numPr>
      </w:pPr>
      <w:r>
        <w:t xml:space="preserve">Table </w:t>
      </w:r>
      <w:r w:rsidR="002A7405">
        <w:rPr>
          <w:lang w:eastAsia="zh-CN"/>
        </w:rPr>
        <w:t>3</w:t>
      </w:r>
      <w:r>
        <w:rPr>
          <w:lang w:eastAsia="zh-CN"/>
        </w:rPr>
        <w:t>:</w:t>
      </w:r>
      <w:r>
        <w:t xml:space="preserve"> </w:t>
      </w:r>
      <w:proofErr w:type="spellStart"/>
      <w:proofErr w:type="gramStart"/>
      <w:r>
        <w:rPr>
          <w:rFonts w:hint="eastAsia"/>
          <w:lang w:eastAsia="zh-CN"/>
        </w:rPr>
        <w:t>SSB</w:t>
      </w:r>
      <w:r>
        <w:rPr>
          <w:rFonts w:ascii="微软雅黑" w:eastAsia="微软雅黑" w:hAnsi="微软雅黑" w:cs="微软雅黑" w:hint="eastAsia"/>
          <w:lang w:eastAsia="zh-CN"/>
        </w:rPr>
        <w:t>,</w:t>
      </w:r>
      <w:r>
        <w:rPr>
          <w:rFonts w:ascii="微软雅黑" w:eastAsia="微软雅黑" w:hAnsi="微软雅黑" w:cs="微软雅黑"/>
          <w:lang w:eastAsia="zh-CN"/>
        </w:rPr>
        <w:t>RSRP</w:t>
      </w:r>
      <w:proofErr w:type="gramEnd"/>
      <w:r>
        <w:rPr>
          <w:rFonts w:ascii="微软雅黑" w:eastAsia="微软雅黑" w:hAnsi="微软雅黑" w:cs="微软雅黑"/>
          <w:lang w:eastAsia="zh-CN"/>
        </w:rPr>
        <w:t>,</w:t>
      </w:r>
      <w:r>
        <w:rPr>
          <w:lang w:eastAsia="zh-CN"/>
        </w:rPr>
        <w:t>ideal</w:t>
      </w:r>
      <w:proofErr w:type="spellEnd"/>
      <w:r>
        <w:rPr>
          <w:lang w:eastAsia="zh-CN"/>
        </w:rPr>
        <w:t xml:space="preserve"> signal pass the fading channel</w:t>
      </w:r>
    </w:p>
    <w:tbl>
      <w:tblPr>
        <w:tblW w:w="8701" w:type="dxa"/>
        <w:tblLook w:val="04A0" w:firstRow="1" w:lastRow="0" w:firstColumn="1" w:lastColumn="0" w:noHBand="0" w:noVBand="1"/>
      </w:tblPr>
      <w:tblGrid>
        <w:gridCol w:w="1866"/>
        <w:gridCol w:w="1766"/>
        <w:gridCol w:w="545"/>
        <w:gridCol w:w="396"/>
        <w:gridCol w:w="545"/>
        <w:gridCol w:w="396"/>
        <w:gridCol w:w="732"/>
        <w:gridCol w:w="674"/>
        <w:gridCol w:w="937"/>
        <w:gridCol w:w="844"/>
      </w:tblGrid>
      <w:tr w:rsidR="002B2954" w14:paraId="11CD38F6"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5634E29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P</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5E5D296"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CCC9784"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FDD605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AC4FA9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4DC14E4A"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090EF642"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1E0A00F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00D4E0E7"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01C49C1E"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EA5E617"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6D78F8B9"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4EAC62B"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66DBAB73"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0BE55197"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7777C62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48F8A34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059C92C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62B736F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29C5037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0623B71E"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2334B22C"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37A40545"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A6B0641"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2B32731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44D51B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543B0E4"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0E6008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AE416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21120B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62184D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EF317D0"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E544E7"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C91308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69007AD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769B58"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5B62842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976C17A"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BE94A0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FC9A6D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11634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41ACCC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2DA47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0A297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5E6813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F80EE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56041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ABA194" w14:textId="77777777" w:rsidR="002B2954" w:rsidRDefault="002B2954" w:rsidP="002B2954">
            <w:pPr>
              <w:spacing w:after="0"/>
              <w:rPr>
                <w:rFonts w:ascii="Calibri" w:eastAsia="Times New Roman" w:hAnsi="Calibri" w:cs="Calibri"/>
                <w:color w:val="000000"/>
                <w:sz w:val="14"/>
                <w:szCs w:val="16"/>
                <w:lang w:val="en-US"/>
              </w:rPr>
            </w:pPr>
          </w:p>
        </w:tc>
      </w:tr>
      <w:tr w:rsidR="002B2954" w14:paraId="0D844A6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D74C0C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3139E3B"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2AA097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03AC1E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92D64F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D86BA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4B3ACF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BFED207"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9CC11A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4CE66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374CA6" w14:textId="77777777" w:rsidR="002B2954" w:rsidRDefault="002B2954" w:rsidP="002B2954">
            <w:pPr>
              <w:spacing w:after="0"/>
              <w:rPr>
                <w:rFonts w:ascii="Calibri" w:eastAsia="Times New Roman" w:hAnsi="Calibri" w:cs="Calibri"/>
                <w:color w:val="000000"/>
                <w:sz w:val="14"/>
                <w:szCs w:val="16"/>
                <w:lang w:val="en-US"/>
              </w:rPr>
            </w:pPr>
          </w:p>
        </w:tc>
      </w:tr>
      <w:tr w:rsidR="002B2954" w14:paraId="2A2A610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7264F6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3C1901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C1A27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8370F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B91D8F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53CA99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3439C8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D83B7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96CF61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42A29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07596E3" w14:textId="77777777" w:rsidR="002B2954" w:rsidRDefault="002B2954" w:rsidP="002B2954">
            <w:pPr>
              <w:spacing w:after="0"/>
              <w:rPr>
                <w:rFonts w:ascii="Calibri" w:eastAsia="Times New Roman" w:hAnsi="Calibri" w:cs="Calibri"/>
                <w:color w:val="000000"/>
                <w:sz w:val="14"/>
                <w:szCs w:val="16"/>
                <w:lang w:val="en-US"/>
              </w:rPr>
            </w:pPr>
          </w:p>
        </w:tc>
      </w:tr>
      <w:tr w:rsidR="002B2954" w14:paraId="38020FE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6D905DC"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EC2AB3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D2FB5E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A620CA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E8B285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B96B59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C15FF5"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8B2EB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8D08D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1399D7F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FEAB66" w14:textId="77777777" w:rsidR="002B2954" w:rsidRDefault="002B2954" w:rsidP="002B2954">
            <w:pPr>
              <w:spacing w:after="0"/>
              <w:rPr>
                <w:rFonts w:ascii="Calibri" w:eastAsia="Times New Roman" w:hAnsi="Calibri" w:cs="Calibri"/>
                <w:color w:val="000000"/>
                <w:sz w:val="14"/>
                <w:szCs w:val="16"/>
                <w:lang w:val="en-US"/>
              </w:rPr>
            </w:pPr>
          </w:p>
        </w:tc>
      </w:tr>
      <w:tr w:rsidR="002B2954" w14:paraId="3F6107C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29762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BA5759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59D75D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4BE1A8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C0CCF6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27DE09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21DB47B"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A1B2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E41CF6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DBE41F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F56643" w14:textId="77777777" w:rsidR="002B2954" w:rsidRDefault="002B2954" w:rsidP="002B2954">
            <w:pPr>
              <w:spacing w:after="0"/>
              <w:rPr>
                <w:rFonts w:ascii="Calibri" w:eastAsia="Times New Roman" w:hAnsi="Calibri" w:cs="Calibri"/>
                <w:color w:val="000000"/>
                <w:sz w:val="14"/>
                <w:szCs w:val="16"/>
                <w:lang w:val="en-US"/>
              </w:rPr>
            </w:pPr>
          </w:p>
        </w:tc>
      </w:tr>
      <w:tr w:rsidR="002B2954" w14:paraId="3CB10F5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8737B3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14AA95F"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508AC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4E922B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EE60E0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B47E2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578756"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EFD5CC"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E9A7A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2D0D85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08E11E" w14:textId="77777777" w:rsidR="002B2954" w:rsidRDefault="002B2954" w:rsidP="002B2954">
            <w:pPr>
              <w:spacing w:after="0"/>
              <w:rPr>
                <w:rFonts w:ascii="Calibri" w:eastAsia="Times New Roman" w:hAnsi="Calibri" w:cs="Calibri"/>
                <w:color w:val="000000"/>
                <w:sz w:val="14"/>
                <w:szCs w:val="16"/>
                <w:lang w:val="en-US"/>
              </w:rPr>
            </w:pPr>
          </w:p>
        </w:tc>
      </w:tr>
      <w:tr w:rsidR="002B2954" w14:paraId="4CCE2364"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FA77052"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58CFE9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D0EAF0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75E96A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2C5A9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414EA9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177DE7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E9D9B7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F62458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8130ED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2CEEB2" w14:textId="77777777" w:rsidR="002B2954" w:rsidRDefault="002B2954" w:rsidP="002B2954">
            <w:pPr>
              <w:spacing w:after="0"/>
              <w:rPr>
                <w:rFonts w:ascii="Calibri" w:eastAsia="Times New Roman" w:hAnsi="Calibri" w:cs="Calibri"/>
                <w:color w:val="000000"/>
                <w:sz w:val="14"/>
                <w:szCs w:val="16"/>
                <w:lang w:val="en-US"/>
              </w:rPr>
            </w:pPr>
          </w:p>
        </w:tc>
      </w:tr>
      <w:tr w:rsidR="002B2954" w14:paraId="63D1D56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B308F9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100782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0E5F2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4649B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2BEC79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BFC96D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32C68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AF7643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FCC61C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ECFFA5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C4B148" w14:textId="77777777" w:rsidR="002B2954" w:rsidRDefault="002B2954" w:rsidP="002B2954">
            <w:pPr>
              <w:spacing w:after="0"/>
              <w:rPr>
                <w:rFonts w:ascii="Calibri" w:eastAsia="Times New Roman" w:hAnsi="Calibri" w:cs="Calibri"/>
                <w:color w:val="000000"/>
                <w:sz w:val="14"/>
                <w:szCs w:val="16"/>
                <w:lang w:val="en-US"/>
              </w:rPr>
            </w:pPr>
          </w:p>
        </w:tc>
      </w:tr>
      <w:tr w:rsidR="002B2954" w14:paraId="0F55052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3F567E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89FD052"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607DDF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6DB101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D05278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C9884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37F0FB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8A0723"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640C3F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DABF84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5FE807" w14:textId="77777777" w:rsidR="002B2954" w:rsidRDefault="002B2954" w:rsidP="002B2954">
            <w:pPr>
              <w:spacing w:after="0"/>
              <w:rPr>
                <w:rFonts w:ascii="Calibri" w:eastAsia="Times New Roman" w:hAnsi="Calibri" w:cs="Calibri"/>
                <w:color w:val="000000"/>
                <w:sz w:val="14"/>
                <w:szCs w:val="16"/>
                <w:lang w:val="en-US"/>
              </w:rPr>
            </w:pPr>
          </w:p>
        </w:tc>
      </w:tr>
      <w:tr w:rsidR="002B2954" w14:paraId="009EC476"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BB43E6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CCAD1F4"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BE563F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39E5C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A301F4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32C3AB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2D61FA0"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B883B75"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5DB49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9E5204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150CF4" w14:textId="77777777" w:rsidR="002B2954" w:rsidRDefault="002B2954" w:rsidP="002B2954">
            <w:pPr>
              <w:spacing w:after="0"/>
              <w:rPr>
                <w:rFonts w:ascii="Calibri" w:eastAsia="Times New Roman" w:hAnsi="Calibri" w:cs="Calibri"/>
                <w:color w:val="000000"/>
                <w:sz w:val="14"/>
                <w:szCs w:val="16"/>
                <w:lang w:val="en-US"/>
              </w:rPr>
            </w:pPr>
          </w:p>
        </w:tc>
      </w:tr>
      <w:tr w:rsidR="002B2954" w14:paraId="7027FEA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5E391D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65F076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6ABC9F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770EB5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20243A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BEB051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2FE51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274FFCB"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D85F76C"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771BA8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0ECF00" w14:textId="77777777" w:rsidR="002B2954" w:rsidRDefault="002B2954" w:rsidP="002B2954">
            <w:pPr>
              <w:spacing w:after="0"/>
              <w:rPr>
                <w:rFonts w:ascii="Calibri" w:eastAsia="Times New Roman" w:hAnsi="Calibri" w:cs="Calibri"/>
                <w:color w:val="000000"/>
                <w:sz w:val="14"/>
                <w:szCs w:val="16"/>
                <w:lang w:val="en-US"/>
              </w:rPr>
            </w:pPr>
          </w:p>
        </w:tc>
      </w:tr>
      <w:tr w:rsidR="002B2954" w14:paraId="054D28F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9621E3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42E2F6C"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ADE1D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618B46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CCCA6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2CF36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1832C8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05137E0"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D9629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CA923D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D18E4E" w14:textId="77777777" w:rsidR="002B2954" w:rsidRDefault="002B2954" w:rsidP="002B2954">
            <w:pPr>
              <w:spacing w:after="0"/>
              <w:rPr>
                <w:rFonts w:ascii="Calibri" w:eastAsia="Times New Roman" w:hAnsi="Calibri" w:cs="Calibri"/>
                <w:color w:val="000000"/>
                <w:sz w:val="14"/>
                <w:szCs w:val="16"/>
                <w:lang w:val="en-US"/>
              </w:rPr>
            </w:pPr>
          </w:p>
        </w:tc>
      </w:tr>
      <w:tr w:rsidR="002B2954" w14:paraId="5F625C1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C2880E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8E56E6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C9AC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7E5DC5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843328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4F52F1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1D6AD7"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C9884E3"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22EB69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51F3BD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483693" w14:textId="77777777" w:rsidR="002B2954" w:rsidRDefault="002B2954" w:rsidP="002B2954">
            <w:pPr>
              <w:spacing w:after="0"/>
              <w:rPr>
                <w:rFonts w:ascii="Calibri" w:eastAsia="Times New Roman" w:hAnsi="Calibri" w:cs="Calibri"/>
                <w:color w:val="000000"/>
                <w:sz w:val="14"/>
                <w:szCs w:val="16"/>
                <w:lang w:val="en-US"/>
              </w:rPr>
            </w:pPr>
          </w:p>
        </w:tc>
      </w:tr>
      <w:tr w:rsidR="002B2954" w14:paraId="083E008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B741BD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05D3BD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3CD38B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305924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7C8B64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A05CCD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90F28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2B61B3D"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F3FAAFB"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88F456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65B782" w14:textId="77777777" w:rsidR="002B2954" w:rsidRDefault="002B2954" w:rsidP="002B2954">
            <w:pPr>
              <w:spacing w:after="0"/>
              <w:rPr>
                <w:rFonts w:ascii="Calibri" w:eastAsia="Times New Roman" w:hAnsi="Calibri" w:cs="Calibri"/>
                <w:color w:val="000000"/>
                <w:sz w:val="14"/>
                <w:szCs w:val="16"/>
                <w:lang w:val="en-US"/>
              </w:rPr>
            </w:pPr>
          </w:p>
        </w:tc>
      </w:tr>
      <w:tr w:rsidR="002B2954" w14:paraId="3CAC91C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DA7BA5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6A3D63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65E1AE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33AF3B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7A4D7F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FD53A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67F075C"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4A183B"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90780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459BA9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595F5E" w14:textId="77777777" w:rsidR="002B2954" w:rsidRDefault="002B2954" w:rsidP="002B2954">
            <w:pPr>
              <w:spacing w:after="0"/>
              <w:rPr>
                <w:rFonts w:ascii="Calibri" w:eastAsia="Times New Roman" w:hAnsi="Calibri" w:cs="Calibri"/>
                <w:color w:val="000000"/>
                <w:sz w:val="14"/>
                <w:szCs w:val="16"/>
                <w:lang w:val="en-US"/>
              </w:rPr>
            </w:pPr>
          </w:p>
        </w:tc>
      </w:tr>
    </w:tbl>
    <w:p w14:paraId="4361906E" w14:textId="77777777" w:rsidR="002B2954" w:rsidRPr="00B17260" w:rsidRDefault="002B2954" w:rsidP="002B2954">
      <w:pPr>
        <w:rPr>
          <w:rFonts w:eastAsiaTheme="minorEastAsia"/>
          <w:i/>
          <w:color w:val="000000" w:themeColor="text1"/>
        </w:rPr>
      </w:pPr>
    </w:p>
    <w:p w14:paraId="40642BEA" w14:textId="1B2298DE" w:rsidR="002A7405" w:rsidRDefault="002A7405" w:rsidP="002A7405">
      <w:pPr>
        <w:pStyle w:val="RAN4H2"/>
        <w:numPr>
          <w:ilvl w:val="0"/>
          <w:numId w:val="0"/>
        </w:numPr>
      </w:pPr>
      <w:r>
        <w:lastRenderedPageBreak/>
        <w:t xml:space="preserve">Table </w:t>
      </w:r>
      <w:r>
        <w:rPr>
          <w:lang w:eastAsia="zh-CN"/>
        </w:rPr>
        <w:t>4:</w:t>
      </w:r>
      <w:r>
        <w:t xml:space="preserve"> </w:t>
      </w:r>
      <w:proofErr w:type="spellStart"/>
      <w:proofErr w:type="gramStart"/>
      <w:r>
        <w:rPr>
          <w:rFonts w:hint="eastAsia"/>
          <w:lang w:eastAsia="zh-CN"/>
        </w:rPr>
        <w:t>SSB</w:t>
      </w:r>
      <w:bookmarkStart w:id="14" w:name="OLE_LINK327"/>
      <w:bookmarkStart w:id="15" w:name="OLE_LINK328"/>
      <w:r>
        <w:rPr>
          <w:rFonts w:ascii="微软雅黑" w:eastAsia="微软雅黑" w:hAnsi="微软雅黑" w:cs="微软雅黑" w:hint="eastAsia"/>
          <w:lang w:eastAsia="zh-CN"/>
        </w:rPr>
        <w:t>,</w:t>
      </w:r>
      <w:r>
        <w:rPr>
          <w:rFonts w:ascii="微软雅黑" w:eastAsia="微软雅黑" w:hAnsi="微软雅黑" w:cs="微软雅黑"/>
          <w:lang w:eastAsia="zh-CN"/>
        </w:rPr>
        <w:t>RSRQ</w:t>
      </w:r>
      <w:proofErr w:type="gramEnd"/>
      <w:r>
        <w:rPr>
          <w:rFonts w:ascii="微软雅黑" w:eastAsia="微软雅黑" w:hAnsi="微软雅黑" w:cs="微软雅黑"/>
          <w:lang w:eastAsia="zh-CN"/>
        </w:rPr>
        <w:t>,</w:t>
      </w:r>
      <w:bookmarkEnd w:id="14"/>
      <w:bookmarkEnd w:id="15"/>
      <w:r>
        <w:rPr>
          <w:rFonts w:hint="eastAsia"/>
          <w:lang w:eastAsia="zh-CN"/>
        </w:rPr>
        <w:t>ideal</w:t>
      </w:r>
      <w:proofErr w:type="spellEnd"/>
      <w:r>
        <w:t xml:space="preserve"> </w:t>
      </w:r>
      <w:r>
        <w:rPr>
          <w:rFonts w:hint="eastAsia"/>
          <w:lang w:eastAsia="zh-CN"/>
        </w:rPr>
        <w:t>signal</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801" w:type="dxa"/>
        <w:tblLook w:val="04A0" w:firstRow="1" w:lastRow="0" w:firstColumn="1" w:lastColumn="0" w:noHBand="0" w:noVBand="1"/>
      </w:tblPr>
      <w:tblGrid>
        <w:gridCol w:w="1866"/>
        <w:gridCol w:w="1766"/>
        <w:gridCol w:w="545"/>
        <w:gridCol w:w="396"/>
        <w:gridCol w:w="545"/>
        <w:gridCol w:w="396"/>
        <w:gridCol w:w="732"/>
        <w:gridCol w:w="770"/>
        <w:gridCol w:w="941"/>
        <w:gridCol w:w="844"/>
      </w:tblGrid>
      <w:tr w:rsidR="002A7405" w14:paraId="51729D51" w14:textId="77777777" w:rsidTr="008F772F">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5DF58619"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Q</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F2661F9" w14:textId="77777777" w:rsidR="002A7405" w:rsidRDefault="002A7405" w:rsidP="008F772F">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7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E894EB8"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4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49DCAB4"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476178F"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A7405" w14:paraId="7C3A0E38" w14:textId="77777777" w:rsidTr="008F772F">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350A1A7F"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5FA74D75"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30535ABF" w14:textId="77777777" w:rsidR="002A7405" w:rsidRPr="00ED06E4" w:rsidRDefault="002A7405" w:rsidP="008F772F">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08CD11AE" w14:textId="77777777" w:rsidR="002A7405" w:rsidRDefault="002A7405" w:rsidP="008F772F">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3E2BEDD8" w14:textId="77777777" w:rsidR="002A7405" w:rsidRDefault="002A7405" w:rsidP="008F772F">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365042B3" w14:textId="77777777" w:rsidR="002A7405" w:rsidRDefault="002A7405" w:rsidP="008F772F">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401B8E97" w14:textId="77777777" w:rsidR="002A7405" w:rsidRDefault="002A7405" w:rsidP="008F772F">
            <w:pPr>
              <w:spacing w:after="0"/>
              <w:rPr>
                <w:rFonts w:ascii="Calibri" w:eastAsia="Times New Roman" w:hAnsi="Calibri" w:cs="Calibri"/>
                <w:b/>
                <w:bCs/>
                <w:color w:val="000000"/>
                <w:sz w:val="14"/>
                <w:szCs w:val="16"/>
                <w:lang w:val="en-US"/>
              </w:rPr>
            </w:pPr>
          </w:p>
        </w:tc>
      </w:tr>
      <w:tr w:rsidR="002A7405" w14:paraId="4367CDF9" w14:textId="77777777" w:rsidTr="008F772F">
        <w:trPr>
          <w:trHeight w:val="288"/>
        </w:trPr>
        <w:tc>
          <w:tcPr>
            <w:tcW w:w="1866" w:type="dxa"/>
            <w:tcBorders>
              <w:top w:val="nil"/>
              <w:left w:val="nil"/>
              <w:bottom w:val="single" w:sz="4" w:space="0" w:color="auto"/>
              <w:right w:val="single" w:sz="4" w:space="0" w:color="auto"/>
            </w:tcBorders>
            <w:shd w:val="clear" w:color="000000" w:fill="FCE4D6"/>
            <w:vAlign w:val="bottom"/>
          </w:tcPr>
          <w:p w14:paraId="5A40729A"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75796C50"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4E3D2841"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1B3E34BC"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3C79D216"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287D5BE7" w14:textId="77777777" w:rsidR="002A7405" w:rsidRDefault="002A7405" w:rsidP="008F772F">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6C3B7273" w14:textId="77777777" w:rsidR="002A7405" w:rsidRDefault="002A7405" w:rsidP="008F772F">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3FA29532" w14:textId="77777777" w:rsidR="002A7405" w:rsidRDefault="002A7405" w:rsidP="008F772F">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5B427CE6" w14:textId="77777777" w:rsidR="002A7405" w:rsidRDefault="002A7405" w:rsidP="008F772F">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0BE6650" w14:textId="77777777" w:rsidR="002A7405" w:rsidRDefault="002A7405" w:rsidP="008F772F">
            <w:pPr>
              <w:spacing w:after="0"/>
              <w:rPr>
                <w:rFonts w:ascii="Calibri" w:eastAsia="Times New Roman" w:hAnsi="Calibri" w:cs="Calibri"/>
                <w:b/>
                <w:bCs/>
                <w:color w:val="000000"/>
                <w:sz w:val="14"/>
                <w:szCs w:val="16"/>
                <w:lang w:val="en-US"/>
              </w:rPr>
            </w:pPr>
          </w:p>
        </w:tc>
      </w:tr>
      <w:tr w:rsidR="002A7405" w14:paraId="3C2A44D5"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055AB2B"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1943EB3"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F364E11"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15DBFC3"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49270A9"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0F8CE8C"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418B1D2" w14:textId="77777777" w:rsidR="002A7405" w:rsidRPr="00066EDB"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626A7A69" w14:textId="77777777" w:rsidR="002A7405" w:rsidRPr="00066EDB"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29E70608"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1EDF2C5D" w14:textId="77777777" w:rsidR="002A7405" w:rsidRPr="00066EDB"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B59BE3" w14:textId="77777777" w:rsidR="002A7405" w:rsidRDefault="002A7405" w:rsidP="008F772F">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A7405" w14:paraId="6D9846CC"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C9F727A"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BF776A8"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F8FD7AE"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C522771"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6C0165B"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2268816"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B3F848A" w14:textId="77777777" w:rsidR="002A7405" w:rsidRPr="00066EDB"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ECC8617" w14:textId="77777777" w:rsidR="002A7405" w:rsidRDefault="002A7405" w:rsidP="008F772F">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740DFAB"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ED18F9F" w14:textId="77777777" w:rsidR="002A7405" w:rsidRDefault="002A7405" w:rsidP="008F772F">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7F7AD7" w14:textId="77777777" w:rsidR="002A7405" w:rsidRDefault="002A7405" w:rsidP="008F772F">
            <w:pPr>
              <w:spacing w:after="0"/>
              <w:rPr>
                <w:rFonts w:ascii="Calibri" w:eastAsia="Times New Roman" w:hAnsi="Calibri" w:cs="Calibri"/>
                <w:color w:val="000000"/>
                <w:sz w:val="14"/>
                <w:szCs w:val="16"/>
                <w:lang w:val="en-US"/>
              </w:rPr>
            </w:pPr>
          </w:p>
        </w:tc>
      </w:tr>
      <w:tr w:rsidR="002A7405" w14:paraId="743C2B76"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5E0DEE6"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ED3C87E"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DBF4052"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D136C9E"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D3AD9A5"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5BC464F"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2E24DD1" w14:textId="77777777" w:rsidR="002A7405" w:rsidRPr="00066EDB"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4ED03459" w14:textId="77777777" w:rsidR="002A7405" w:rsidRDefault="002A7405" w:rsidP="008F772F">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247529FA"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DD82806" w14:textId="77777777" w:rsidR="002A7405" w:rsidRDefault="002A7405" w:rsidP="008F772F">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843D9B" w14:textId="77777777" w:rsidR="002A7405" w:rsidRDefault="002A7405" w:rsidP="008F772F">
            <w:pPr>
              <w:spacing w:after="0"/>
              <w:rPr>
                <w:rFonts w:ascii="Calibri" w:eastAsia="Times New Roman" w:hAnsi="Calibri" w:cs="Calibri"/>
                <w:color w:val="000000"/>
                <w:sz w:val="14"/>
                <w:szCs w:val="16"/>
                <w:lang w:val="en-US"/>
              </w:rPr>
            </w:pPr>
          </w:p>
        </w:tc>
      </w:tr>
      <w:tr w:rsidR="002A7405" w14:paraId="1C40073B"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35C4AFF"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6B5FFAA"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F1DED3B"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A22CD6B"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42F6BAC"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A426B3F"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119077D" w14:textId="77777777" w:rsidR="002A7405" w:rsidRPr="00066EDB"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840F158" w14:textId="77777777" w:rsidR="002A7405" w:rsidRDefault="002A7405" w:rsidP="008F772F">
            <w:pPr>
              <w:spacing w:after="0"/>
              <w:ind w:firstLineChars="100" w:firstLine="14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2E7799E2"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3D573B09" w14:textId="77777777" w:rsidR="002A7405" w:rsidRDefault="002A7405" w:rsidP="008F772F">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808A21"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79E74E09"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F6223D8"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3060543"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904B57B"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4B2F6DE"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0B56B8E"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EBF64F"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95518BB"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40A28437"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35B71A5B"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C7AEFDF"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511D8C"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0B7FDD4B"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9A9A8BB"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CBAD258"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6244D96"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9C1689C"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BD6D87A"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C3B95D0"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EF3011"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713DE69"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40481AA4"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932DDC5"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72A064"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39768B74"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3594C3B"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3CE3FEF"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A779F20"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A20464C"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335A9E0"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CC2CF2A"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8926176"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52B1D896"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0BCEE1D7"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1ABAA570"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69733D"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6EFD7F2C"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3D0C5FF"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B488DD8"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97678E0"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1080850"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C339DDB"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33BCE9F"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872918B"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E462490"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3F58273"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C9A6353"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E1300F"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40329BDC"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E049F04"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25522CF"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7254E8A"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D430130"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E916E6C"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C45F2EF"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285A286"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6BB8D781"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2D304E20"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131E895" w14:textId="77777777" w:rsidR="002A7405" w:rsidRDefault="002A7405" w:rsidP="008F772F">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B4767E"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1346AE40"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09229D3"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25B7ADD"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8549D2"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66DFFD0"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4FBB897"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7E52D27"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E022920"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13F0A96A"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29FF37E"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D4CF427" w14:textId="77777777" w:rsidR="002A7405" w:rsidRDefault="002A7405" w:rsidP="008F772F">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3F4BAB"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4325DD84"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9977989"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31E3DA8"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303B69"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763FBC4"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1BE7920"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339A22E"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50FAB95"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35364A0C"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EC37CCE"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C97F1DC" w14:textId="77777777" w:rsidR="002A7405" w:rsidRDefault="002A7405" w:rsidP="008F772F">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2644AF"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0E3FFDFA"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EAFF908"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FF166D8"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035C7C"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FFF017"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7AA838A"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3850F29"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2A3836B"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45F56C73"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34E43AD"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C874421"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4D5845"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43B6B597"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7FF080F"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DE4EFAF"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2CBC3F2"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E28FDAC"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598728B"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46F2E23"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849E748"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563A8494"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DFD104A"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1066974A" w14:textId="77777777" w:rsidR="002A7405" w:rsidRDefault="002A7405" w:rsidP="008F772F">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C6B265"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3CA29275"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3614715"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5F0D9AD"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3DBB504"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EBC14E5"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07A891B"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7EAAAA6"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0A173FA"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0CEB1737"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31E640D8"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9526A38" w14:textId="77777777" w:rsidR="002A7405" w:rsidRDefault="002A7405" w:rsidP="008F772F">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C1D8B0"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7DE936B1"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3D96706"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65226D4"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1.04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8A837BC"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86EDAED"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FD16F58"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0A9541E"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B0CD1E0"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75DC4315"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E066C20"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776EC5E3" w14:textId="77777777" w:rsidR="002A7405" w:rsidRDefault="002A7405" w:rsidP="008F772F">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FAA937E" w14:textId="77777777" w:rsidR="002A7405" w:rsidRPr="00347637" w:rsidRDefault="002A7405" w:rsidP="008F772F">
            <w:pPr>
              <w:spacing w:after="0"/>
              <w:rPr>
                <w:rFonts w:ascii="Calibri" w:eastAsiaTheme="minorEastAsia" w:hAnsi="Calibri" w:cs="Calibri"/>
                <w:color w:val="000000"/>
                <w:sz w:val="14"/>
                <w:szCs w:val="16"/>
                <w:lang w:val="en-US"/>
              </w:rPr>
            </w:pPr>
          </w:p>
        </w:tc>
      </w:tr>
      <w:tr w:rsidR="002A7405" w14:paraId="40996C8A" w14:textId="77777777" w:rsidTr="008F772F">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6E4101F" w14:textId="77777777" w:rsidR="002A7405" w:rsidRPr="00F42084" w:rsidRDefault="002A7405" w:rsidP="008F772F">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64B5DCA" w14:textId="77777777" w:rsidR="002A7405" w:rsidRPr="00F42084" w:rsidRDefault="002A7405" w:rsidP="008F772F">
            <w:pPr>
              <w:spacing w:after="0"/>
              <w:rPr>
                <w:rFonts w:ascii="Calibri" w:eastAsiaTheme="minorEastAsia" w:hAnsi="Calibri" w:cs="Calibri"/>
                <w:color w:val="000000" w:themeColor="text1"/>
                <w:sz w:val="16"/>
                <w:szCs w:val="16"/>
                <w:lang w:val="en-US"/>
              </w:rPr>
            </w:pPr>
            <w:r>
              <w:rPr>
                <w:rFonts w:eastAsia="等线"/>
                <w:color w:val="000000"/>
              </w:rPr>
              <w:t>1.04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459D0D8"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4ADCCBA"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A93E8BE"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7548D87" w14:textId="77777777" w:rsidR="002A7405" w:rsidRPr="00F42084" w:rsidRDefault="002A7405" w:rsidP="008F772F">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C638F9" w14:textId="77777777" w:rsidR="002A7405" w:rsidRDefault="002A7405" w:rsidP="008F772F">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5C84ACDB" w14:textId="77777777" w:rsidR="002A7405" w:rsidRDefault="002A7405" w:rsidP="008F772F">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8E825E6" w14:textId="77777777" w:rsidR="002A7405" w:rsidRDefault="002A7405" w:rsidP="008F772F">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D02C851" w14:textId="77777777" w:rsidR="002A7405" w:rsidRDefault="002A7405" w:rsidP="008F772F">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CB8425" w14:textId="77777777" w:rsidR="002A7405" w:rsidRPr="00347637" w:rsidRDefault="002A7405" w:rsidP="008F772F">
            <w:pPr>
              <w:spacing w:after="0"/>
              <w:rPr>
                <w:rFonts w:ascii="Calibri" w:eastAsiaTheme="minorEastAsia" w:hAnsi="Calibri" w:cs="Calibri"/>
                <w:color w:val="000000"/>
                <w:sz w:val="14"/>
                <w:szCs w:val="16"/>
                <w:lang w:val="en-US"/>
              </w:rPr>
            </w:pPr>
          </w:p>
        </w:tc>
      </w:tr>
    </w:tbl>
    <w:p w14:paraId="58E5AF97" w14:textId="77777777" w:rsidR="002A7405" w:rsidRDefault="002A7405" w:rsidP="002A7405">
      <w:pPr>
        <w:rPr>
          <w:rFonts w:eastAsiaTheme="minorEastAsia"/>
          <w:i/>
          <w:color w:val="000000" w:themeColor="text1"/>
        </w:rPr>
      </w:pPr>
    </w:p>
    <w:p w14:paraId="022087E1" w14:textId="77777777" w:rsidR="002B2954" w:rsidRPr="002A7405" w:rsidRDefault="002B2954" w:rsidP="00756CC5">
      <w:pPr>
        <w:tabs>
          <w:tab w:val="left" w:pos="2127"/>
        </w:tabs>
        <w:ind w:left="2126" w:hanging="2126"/>
        <w:outlineLvl w:val="0"/>
        <w:rPr>
          <w:sz w:val="24"/>
          <w:szCs w:val="22"/>
        </w:rPr>
      </w:pPr>
    </w:p>
    <w:sectPr w:rsidR="002B2954" w:rsidRPr="002A7405" w:rsidSect="00F24C78">
      <w:footerReference w:type="default" r:id="rId9"/>
      <w:pgSz w:w="11906" w:h="16838"/>
      <w:pgMar w:top="1416" w:right="1133" w:bottom="1133" w:left="1133" w:header="720"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B0792" w14:textId="77777777" w:rsidR="00C854DD" w:rsidRDefault="00C854DD">
      <w:pPr>
        <w:spacing w:after="0"/>
      </w:pPr>
      <w:r>
        <w:separator/>
      </w:r>
    </w:p>
  </w:endnote>
  <w:endnote w:type="continuationSeparator" w:id="0">
    <w:p w14:paraId="5768D9BF" w14:textId="77777777" w:rsidR="00C854DD" w:rsidRDefault="00C85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B4BF" w14:textId="77777777" w:rsidR="0064153A" w:rsidRDefault="0064153A">
    <w:pPr>
      <w:pStyle w:val="TOC5"/>
    </w:pPr>
  </w:p>
  <w:p w14:paraId="59140D7A" w14:textId="77777777" w:rsidR="0064153A" w:rsidRDefault="0064153A"/>
  <w:p w14:paraId="7155F887" w14:textId="77777777" w:rsidR="0064153A" w:rsidRDefault="0064153A">
    <w:pPr>
      <w:pStyle w:val="TAL0"/>
    </w:pPr>
  </w:p>
  <w:p w14:paraId="0A2C52E0" w14:textId="77777777" w:rsidR="0064153A" w:rsidRDefault="0064153A"/>
  <w:p w14:paraId="61740A5A" w14:textId="77777777" w:rsidR="0064153A" w:rsidRDefault="0064153A">
    <w:pPr>
      <w:pStyle w:val="TAL0"/>
    </w:pPr>
    <w:r>
      <w:rPr>
        <w:rFonts w:eastAsia="Arial"/>
        <w:lang w:val="zh-CN"/>
      </w:rPr>
      <w:t xml:space="preserve"> </w:t>
    </w:r>
    <w:r>
      <w:rPr>
        <w:b/>
        <w:bCs/>
        <w:sz w:val="24"/>
        <w:szCs w:val="24"/>
      </w:rPr>
      <w:fldChar w:fldCharType="begin"/>
    </w:r>
    <w:r>
      <w:rPr>
        <w:b/>
        <w:bCs/>
        <w:sz w:val="24"/>
        <w:szCs w:val="24"/>
      </w:rPr>
      <w:instrText xml:space="preserve"> PAGE </w:instrText>
    </w:r>
    <w:r>
      <w:rPr>
        <w:b/>
        <w:bCs/>
        <w:sz w:val="24"/>
        <w:szCs w:val="24"/>
      </w:rPr>
      <w:fldChar w:fldCharType="separate"/>
    </w:r>
    <w:r>
      <w:rPr>
        <w:b/>
        <w:bCs/>
        <w:noProof/>
        <w:sz w:val="24"/>
        <w:szCs w:val="24"/>
      </w:rPr>
      <w:t>27</w:t>
    </w:r>
    <w:r>
      <w:rPr>
        <w:b/>
        <w:bCs/>
        <w:sz w:val="24"/>
        <w:szCs w:val="24"/>
      </w:rPr>
      <w:fldChar w:fldCharType="end"/>
    </w:r>
    <w:r>
      <w:rPr>
        <w:rFonts w:eastAsia="Arial"/>
        <w:lang w:val="zh-CN"/>
      </w:rPr>
      <w:t xml:space="preserve"> </w:t>
    </w:r>
    <w:r>
      <w:rPr>
        <w:lang w:val="zh-CN"/>
      </w:rPr>
      <w:t xml:space="preserve">/ </w:t>
    </w:r>
    <w:r>
      <w:rPr>
        <w:b/>
        <w:bCs/>
        <w:sz w:val="24"/>
        <w:szCs w:val="24"/>
      </w:rPr>
      <w:fldChar w:fldCharType="begin"/>
    </w:r>
    <w:r>
      <w:rPr>
        <w:b/>
        <w:bCs/>
        <w:sz w:val="24"/>
        <w:szCs w:val="24"/>
      </w:rPr>
      <w:instrText xml:space="preserve"> NUMPAGES \* ARABIC </w:instrText>
    </w:r>
    <w:r>
      <w:rPr>
        <w:b/>
        <w:bCs/>
        <w:sz w:val="24"/>
        <w:szCs w:val="24"/>
      </w:rPr>
      <w:fldChar w:fldCharType="separate"/>
    </w:r>
    <w:r>
      <w:rPr>
        <w:b/>
        <w:bCs/>
        <w:noProof/>
        <w:sz w:val="24"/>
        <w:szCs w:val="24"/>
      </w:rPr>
      <w:t>27</w:t>
    </w:r>
    <w:r>
      <w:rPr>
        <w:b/>
        <w:bCs/>
        <w:sz w:val="24"/>
        <w:szCs w:val="24"/>
      </w:rPr>
      <w:fldChar w:fldCharType="end"/>
    </w:r>
  </w:p>
  <w:p w14:paraId="3BBE1AA1" w14:textId="77777777" w:rsidR="0064153A" w:rsidRDefault="0064153A">
    <w:pPr>
      <w:pStyle w:val="T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26369" w14:textId="77777777" w:rsidR="00C854DD" w:rsidRDefault="00C854DD">
      <w:pPr>
        <w:spacing w:after="0"/>
      </w:pPr>
      <w:r>
        <w:separator/>
      </w:r>
    </w:p>
  </w:footnote>
  <w:footnote w:type="continuationSeparator" w:id="0">
    <w:p w14:paraId="503707A6" w14:textId="77777777" w:rsidR="00C854DD" w:rsidRDefault="00C854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E7C5CAD"/>
    <w:multiLevelType w:val="multilevel"/>
    <w:tmpl w:val="0E7C5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AA7779"/>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25"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19B43481"/>
    <w:multiLevelType w:val="hybridMultilevel"/>
    <w:tmpl w:val="0D0242BE"/>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78E0A6E"/>
    <w:multiLevelType w:val="hybridMultilevel"/>
    <w:tmpl w:val="ADA0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893B73"/>
    <w:multiLevelType w:val="hybridMultilevel"/>
    <w:tmpl w:val="0D0242BE"/>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2407A1"/>
    <w:multiLevelType w:val="singleLevel"/>
    <w:tmpl w:val="7E2407A1"/>
    <w:lvl w:ilvl="0">
      <w:start w:val="1"/>
      <w:numFmt w:val="decimal"/>
      <w:lvlText w:val="[%1]"/>
      <w:lvlJc w:val="left"/>
      <w:pPr>
        <w:tabs>
          <w:tab w:val="left"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8"/>
  </w:num>
  <w:num w:numId="21">
    <w:abstractNumId w:val="41"/>
  </w:num>
  <w:num w:numId="22">
    <w:abstractNumId w:val="33"/>
  </w:num>
  <w:num w:numId="23">
    <w:abstractNumId w:val="0"/>
  </w:num>
  <w:num w:numId="24">
    <w:abstractNumId w:val="27"/>
  </w:num>
  <w:num w:numId="25">
    <w:abstractNumId w:val="44"/>
  </w:num>
  <w:num w:numId="26">
    <w:abstractNumId w:val="46"/>
  </w:num>
  <w:num w:numId="27">
    <w:abstractNumId w:val="37"/>
  </w:num>
  <w:num w:numId="28">
    <w:abstractNumId w:val="36"/>
  </w:num>
  <w:num w:numId="29">
    <w:abstractNumId w:val="38"/>
  </w:num>
  <w:num w:numId="30">
    <w:abstractNumId w:val="42"/>
  </w:num>
  <w:num w:numId="31">
    <w:abstractNumId w:val="31"/>
  </w:num>
  <w:num w:numId="32">
    <w:abstractNumId w:val="23"/>
  </w:num>
  <w:num w:numId="33">
    <w:abstractNumId w:val="34"/>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3"/>
  </w:num>
  <w:num w:numId="37">
    <w:abstractNumId w:val="47"/>
  </w:num>
  <w:num w:numId="38">
    <w:abstractNumId w:val="39"/>
  </w:num>
  <w:num w:numId="39">
    <w:abstractNumId w:val="32"/>
  </w:num>
  <w:num w:numId="40">
    <w:abstractNumId w:val="45"/>
  </w:num>
  <w:num w:numId="41">
    <w:abstractNumId w:val="40"/>
  </w:num>
  <w:num w:numId="42">
    <w:abstractNumId w:val="24"/>
  </w:num>
  <w:num w:numId="43">
    <w:abstractNumId w:val="30"/>
  </w:num>
  <w:num w:numId="44">
    <w:abstractNumId w:val="35"/>
  </w:num>
  <w:num w:numId="45">
    <w:abstractNumId w:val="29"/>
  </w:num>
  <w:num w:numId="4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24FD"/>
    <w:rsid w:val="0000484F"/>
    <w:rsid w:val="0000497B"/>
    <w:rsid w:val="00004D02"/>
    <w:rsid w:val="00005374"/>
    <w:rsid w:val="00006056"/>
    <w:rsid w:val="000064E4"/>
    <w:rsid w:val="0000692A"/>
    <w:rsid w:val="00006D5E"/>
    <w:rsid w:val="00007498"/>
    <w:rsid w:val="000075C3"/>
    <w:rsid w:val="000075F0"/>
    <w:rsid w:val="00007C86"/>
    <w:rsid w:val="00007F5B"/>
    <w:rsid w:val="00010115"/>
    <w:rsid w:val="000101A4"/>
    <w:rsid w:val="0001077E"/>
    <w:rsid w:val="00010CBB"/>
    <w:rsid w:val="000112A3"/>
    <w:rsid w:val="0001159C"/>
    <w:rsid w:val="00011C99"/>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5CF6"/>
    <w:rsid w:val="0002666A"/>
    <w:rsid w:val="0003150A"/>
    <w:rsid w:val="00031961"/>
    <w:rsid w:val="00031F43"/>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A73"/>
    <w:rsid w:val="00045F31"/>
    <w:rsid w:val="00047147"/>
    <w:rsid w:val="0004736B"/>
    <w:rsid w:val="00047D5D"/>
    <w:rsid w:val="00050B3C"/>
    <w:rsid w:val="000529DE"/>
    <w:rsid w:val="000543B8"/>
    <w:rsid w:val="000561C9"/>
    <w:rsid w:val="00057DB3"/>
    <w:rsid w:val="00057DCB"/>
    <w:rsid w:val="00060623"/>
    <w:rsid w:val="00061D80"/>
    <w:rsid w:val="00062092"/>
    <w:rsid w:val="00062173"/>
    <w:rsid w:val="00062C8D"/>
    <w:rsid w:val="00062EAC"/>
    <w:rsid w:val="00063A60"/>
    <w:rsid w:val="0006404E"/>
    <w:rsid w:val="000646E7"/>
    <w:rsid w:val="00064B19"/>
    <w:rsid w:val="0006652F"/>
    <w:rsid w:val="00067164"/>
    <w:rsid w:val="0007009F"/>
    <w:rsid w:val="00070F1B"/>
    <w:rsid w:val="00071E1B"/>
    <w:rsid w:val="00072010"/>
    <w:rsid w:val="0007360B"/>
    <w:rsid w:val="00074AC8"/>
    <w:rsid w:val="00076069"/>
    <w:rsid w:val="00076861"/>
    <w:rsid w:val="00076868"/>
    <w:rsid w:val="00076D61"/>
    <w:rsid w:val="00077D2F"/>
    <w:rsid w:val="000800CC"/>
    <w:rsid w:val="0008083A"/>
    <w:rsid w:val="0008094A"/>
    <w:rsid w:val="00080FD9"/>
    <w:rsid w:val="00081123"/>
    <w:rsid w:val="00081285"/>
    <w:rsid w:val="000814D9"/>
    <w:rsid w:val="00081D22"/>
    <w:rsid w:val="000828C2"/>
    <w:rsid w:val="0008475B"/>
    <w:rsid w:val="00085DA2"/>
    <w:rsid w:val="00087581"/>
    <w:rsid w:val="00090761"/>
    <w:rsid w:val="00090C20"/>
    <w:rsid w:val="00090F77"/>
    <w:rsid w:val="000918C0"/>
    <w:rsid w:val="00093AC9"/>
    <w:rsid w:val="00094DB0"/>
    <w:rsid w:val="000966BA"/>
    <w:rsid w:val="00097409"/>
    <w:rsid w:val="0009756E"/>
    <w:rsid w:val="000A004F"/>
    <w:rsid w:val="000A04BD"/>
    <w:rsid w:val="000A065D"/>
    <w:rsid w:val="000A1560"/>
    <w:rsid w:val="000A2074"/>
    <w:rsid w:val="000A225F"/>
    <w:rsid w:val="000A2C1E"/>
    <w:rsid w:val="000A4C8D"/>
    <w:rsid w:val="000A5459"/>
    <w:rsid w:val="000A61DF"/>
    <w:rsid w:val="000A7932"/>
    <w:rsid w:val="000B099C"/>
    <w:rsid w:val="000B0C5E"/>
    <w:rsid w:val="000B3800"/>
    <w:rsid w:val="000B425A"/>
    <w:rsid w:val="000B5D45"/>
    <w:rsid w:val="000B654C"/>
    <w:rsid w:val="000B7375"/>
    <w:rsid w:val="000B78F3"/>
    <w:rsid w:val="000B7BB4"/>
    <w:rsid w:val="000C2D81"/>
    <w:rsid w:val="000C4006"/>
    <w:rsid w:val="000C4D04"/>
    <w:rsid w:val="000C790B"/>
    <w:rsid w:val="000D45D0"/>
    <w:rsid w:val="000D4671"/>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01B3"/>
    <w:rsid w:val="000F110B"/>
    <w:rsid w:val="000F1737"/>
    <w:rsid w:val="000F1CD0"/>
    <w:rsid w:val="000F26EB"/>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6E2C"/>
    <w:rsid w:val="00107260"/>
    <w:rsid w:val="00107F72"/>
    <w:rsid w:val="00110E8A"/>
    <w:rsid w:val="00110EBB"/>
    <w:rsid w:val="00111A1C"/>
    <w:rsid w:val="001126FF"/>
    <w:rsid w:val="001134D8"/>
    <w:rsid w:val="001136B3"/>
    <w:rsid w:val="00114BE9"/>
    <w:rsid w:val="00114C22"/>
    <w:rsid w:val="00115754"/>
    <w:rsid w:val="0011643E"/>
    <w:rsid w:val="0011672D"/>
    <w:rsid w:val="001169B7"/>
    <w:rsid w:val="001170FA"/>
    <w:rsid w:val="00117C1C"/>
    <w:rsid w:val="00117FCE"/>
    <w:rsid w:val="0012093E"/>
    <w:rsid w:val="00120BA4"/>
    <w:rsid w:val="001218BE"/>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21EC"/>
    <w:rsid w:val="0014245F"/>
    <w:rsid w:val="00142E1C"/>
    <w:rsid w:val="001434D9"/>
    <w:rsid w:val="00143A5C"/>
    <w:rsid w:val="001456D9"/>
    <w:rsid w:val="00145AC0"/>
    <w:rsid w:val="00146807"/>
    <w:rsid w:val="00147AA8"/>
    <w:rsid w:val="00151FDC"/>
    <w:rsid w:val="00152709"/>
    <w:rsid w:val="00152816"/>
    <w:rsid w:val="00154B81"/>
    <w:rsid w:val="00154D7F"/>
    <w:rsid w:val="0015530B"/>
    <w:rsid w:val="0015669C"/>
    <w:rsid w:val="0015704F"/>
    <w:rsid w:val="00157487"/>
    <w:rsid w:val="0015781D"/>
    <w:rsid w:val="001579C2"/>
    <w:rsid w:val="00160566"/>
    <w:rsid w:val="001629F3"/>
    <w:rsid w:val="001633B0"/>
    <w:rsid w:val="0016495C"/>
    <w:rsid w:val="001649BF"/>
    <w:rsid w:val="00167DC0"/>
    <w:rsid w:val="00170A08"/>
    <w:rsid w:val="00172C18"/>
    <w:rsid w:val="00174918"/>
    <w:rsid w:val="00174F7C"/>
    <w:rsid w:val="0017530F"/>
    <w:rsid w:val="00176318"/>
    <w:rsid w:val="00176627"/>
    <w:rsid w:val="001773F2"/>
    <w:rsid w:val="00177BCF"/>
    <w:rsid w:val="00181556"/>
    <w:rsid w:val="00181B6B"/>
    <w:rsid w:val="00181CCB"/>
    <w:rsid w:val="0018270F"/>
    <w:rsid w:val="001830CB"/>
    <w:rsid w:val="00183A17"/>
    <w:rsid w:val="001849B1"/>
    <w:rsid w:val="00186E8A"/>
    <w:rsid w:val="001872FA"/>
    <w:rsid w:val="00187794"/>
    <w:rsid w:val="00190211"/>
    <w:rsid w:val="00191669"/>
    <w:rsid w:val="001917F1"/>
    <w:rsid w:val="00192201"/>
    <w:rsid w:val="00192D40"/>
    <w:rsid w:val="0019345E"/>
    <w:rsid w:val="00193C45"/>
    <w:rsid w:val="0019496E"/>
    <w:rsid w:val="00194ADF"/>
    <w:rsid w:val="0019571A"/>
    <w:rsid w:val="0019698B"/>
    <w:rsid w:val="001A0782"/>
    <w:rsid w:val="001A0AF7"/>
    <w:rsid w:val="001A1587"/>
    <w:rsid w:val="001A2BAF"/>
    <w:rsid w:val="001A4343"/>
    <w:rsid w:val="001A65E4"/>
    <w:rsid w:val="001A6BDE"/>
    <w:rsid w:val="001B00C6"/>
    <w:rsid w:val="001B09F4"/>
    <w:rsid w:val="001B205C"/>
    <w:rsid w:val="001B47F5"/>
    <w:rsid w:val="001B5A4B"/>
    <w:rsid w:val="001B6205"/>
    <w:rsid w:val="001B66C0"/>
    <w:rsid w:val="001B6F7A"/>
    <w:rsid w:val="001B7B00"/>
    <w:rsid w:val="001C0A4E"/>
    <w:rsid w:val="001C1535"/>
    <w:rsid w:val="001C1C6B"/>
    <w:rsid w:val="001C27F8"/>
    <w:rsid w:val="001C3CBD"/>
    <w:rsid w:val="001C3E48"/>
    <w:rsid w:val="001C4EA1"/>
    <w:rsid w:val="001C5141"/>
    <w:rsid w:val="001D039A"/>
    <w:rsid w:val="001D09CA"/>
    <w:rsid w:val="001D1514"/>
    <w:rsid w:val="001D1641"/>
    <w:rsid w:val="001D1C22"/>
    <w:rsid w:val="001D1CD2"/>
    <w:rsid w:val="001D23EC"/>
    <w:rsid w:val="001D3045"/>
    <w:rsid w:val="001D34C3"/>
    <w:rsid w:val="001D3510"/>
    <w:rsid w:val="001D46DA"/>
    <w:rsid w:val="001D64DD"/>
    <w:rsid w:val="001D763E"/>
    <w:rsid w:val="001E092E"/>
    <w:rsid w:val="001E0C1D"/>
    <w:rsid w:val="001E1064"/>
    <w:rsid w:val="001E1489"/>
    <w:rsid w:val="001E2534"/>
    <w:rsid w:val="001E2748"/>
    <w:rsid w:val="001E2A89"/>
    <w:rsid w:val="001E3A08"/>
    <w:rsid w:val="001E40C6"/>
    <w:rsid w:val="001E5191"/>
    <w:rsid w:val="001E5193"/>
    <w:rsid w:val="001E522F"/>
    <w:rsid w:val="001E63A6"/>
    <w:rsid w:val="001E675A"/>
    <w:rsid w:val="001F0497"/>
    <w:rsid w:val="001F1DFC"/>
    <w:rsid w:val="001F2132"/>
    <w:rsid w:val="001F342F"/>
    <w:rsid w:val="001F3E9C"/>
    <w:rsid w:val="001F42FA"/>
    <w:rsid w:val="001F6C8A"/>
    <w:rsid w:val="001F7CF3"/>
    <w:rsid w:val="002003EA"/>
    <w:rsid w:val="0020098E"/>
    <w:rsid w:val="002038BE"/>
    <w:rsid w:val="00203CDB"/>
    <w:rsid w:val="00203EDD"/>
    <w:rsid w:val="002040B4"/>
    <w:rsid w:val="00207725"/>
    <w:rsid w:val="00207B86"/>
    <w:rsid w:val="00210A7F"/>
    <w:rsid w:val="00210F4D"/>
    <w:rsid w:val="00211864"/>
    <w:rsid w:val="0021207A"/>
    <w:rsid w:val="00213224"/>
    <w:rsid w:val="0021335E"/>
    <w:rsid w:val="00214241"/>
    <w:rsid w:val="00216692"/>
    <w:rsid w:val="0021681E"/>
    <w:rsid w:val="00217CB1"/>
    <w:rsid w:val="00220901"/>
    <w:rsid w:val="00224D0A"/>
    <w:rsid w:val="00225450"/>
    <w:rsid w:val="0022596C"/>
    <w:rsid w:val="00226296"/>
    <w:rsid w:val="00226649"/>
    <w:rsid w:val="0022796D"/>
    <w:rsid w:val="0023178D"/>
    <w:rsid w:val="002329CF"/>
    <w:rsid w:val="00232F8C"/>
    <w:rsid w:val="00234500"/>
    <w:rsid w:val="0023459C"/>
    <w:rsid w:val="00234DC7"/>
    <w:rsid w:val="00235484"/>
    <w:rsid w:val="0023580C"/>
    <w:rsid w:val="00235C72"/>
    <w:rsid w:val="002366E0"/>
    <w:rsid w:val="00236A3D"/>
    <w:rsid w:val="00236AB7"/>
    <w:rsid w:val="00236CBA"/>
    <w:rsid w:val="002378A7"/>
    <w:rsid w:val="00237F07"/>
    <w:rsid w:val="00243D9F"/>
    <w:rsid w:val="00245761"/>
    <w:rsid w:val="00245CC7"/>
    <w:rsid w:val="00246DC9"/>
    <w:rsid w:val="0024751C"/>
    <w:rsid w:val="002475DB"/>
    <w:rsid w:val="002475FC"/>
    <w:rsid w:val="00247C45"/>
    <w:rsid w:val="00250929"/>
    <w:rsid w:val="00251926"/>
    <w:rsid w:val="0025242C"/>
    <w:rsid w:val="00253DDF"/>
    <w:rsid w:val="00254F41"/>
    <w:rsid w:val="00254F68"/>
    <w:rsid w:val="00256670"/>
    <w:rsid w:val="00257EBA"/>
    <w:rsid w:val="00257EEB"/>
    <w:rsid w:val="002606C4"/>
    <w:rsid w:val="00262127"/>
    <w:rsid w:val="00262F85"/>
    <w:rsid w:val="002635FF"/>
    <w:rsid w:val="00263908"/>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48BD"/>
    <w:rsid w:val="00274D1A"/>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2B19"/>
    <w:rsid w:val="002936BC"/>
    <w:rsid w:val="00293AC0"/>
    <w:rsid w:val="00293BE0"/>
    <w:rsid w:val="002964AB"/>
    <w:rsid w:val="00296519"/>
    <w:rsid w:val="002967FE"/>
    <w:rsid w:val="002971BF"/>
    <w:rsid w:val="00297A1A"/>
    <w:rsid w:val="002A04E0"/>
    <w:rsid w:val="002A0D9C"/>
    <w:rsid w:val="002A2020"/>
    <w:rsid w:val="002A2305"/>
    <w:rsid w:val="002A4181"/>
    <w:rsid w:val="002A4FA8"/>
    <w:rsid w:val="002A525F"/>
    <w:rsid w:val="002A6076"/>
    <w:rsid w:val="002A62A7"/>
    <w:rsid w:val="002A636C"/>
    <w:rsid w:val="002A7405"/>
    <w:rsid w:val="002A7D9B"/>
    <w:rsid w:val="002B01BD"/>
    <w:rsid w:val="002B039D"/>
    <w:rsid w:val="002B0F3E"/>
    <w:rsid w:val="002B16C0"/>
    <w:rsid w:val="002B172E"/>
    <w:rsid w:val="002B25E5"/>
    <w:rsid w:val="002B2954"/>
    <w:rsid w:val="002B39C1"/>
    <w:rsid w:val="002B47A3"/>
    <w:rsid w:val="002B47F3"/>
    <w:rsid w:val="002B5094"/>
    <w:rsid w:val="002B55A0"/>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113B"/>
    <w:rsid w:val="002D1766"/>
    <w:rsid w:val="002D1F93"/>
    <w:rsid w:val="002D4BB3"/>
    <w:rsid w:val="002D4FAF"/>
    <w:rsid w:val="002D53BF"/>
    <w:rsid w:val="002D5FB6"/>
    <w:rsid w:val="002D6990"/>
    <w:rsid w:val="002E0409"/>
    <w:rsid w:val="002E0746"/>
    <w:rsid w:val="002E2BFB"/>
    <w:rsid w:val="002E3924"/>
    <w:rsid w:val="002E5EE6"/>
    <w:rsid w:val="002E6A44"/>
    <w:rsid w:val="002E6AF7"/>
    <w:rsid w:val="002E761C"/>
    <w:rsid w:val="002F0714"/>
    <w:rsid w:val="002F146A"/>
    <w:rsid w:val="002F189F"/>
    <w:rsid w:val="002F2D99"/>
    <w:rsid w:val="002F33BC"/>
    <w:rsid w:val="002F48AB"/>
    <w:rsid w:val="002F4B13"/>
    <w:rsid w:val="002F52CB"/>
    <w:rsid w:val="002F558E"/>
    <w:rsid w:val="002F5FFF"/>
    <w:rsid w:val="002F6BD0"/>
    <w:rsid w:val="002F77B9"/>
    <w:rsid w:val="002F7E1E"/>
    <w:rsid w:val="0030011A"/>
    <w:rsid w:val="00300907"/>
    <w:rsid w:val="00300D91"/>
    <w:rsid w:val="00304B53"/>
    <w:rsid w:val="00307C18"/>
    <w:rsid w:val="00310183"/>
    <w:rsid w:val="00310674"/>
    <w:rsid w:val="00310B8D"/>
    <w:rsid w:val="00312F21"/>
    <w:rsid w:val="00313048"/>
    <w:rsid w:val="00313FEA"/>
    <w:rsid w:val="00314487"/>
    <w:rsid w:val="00315889"/>
    <w:rsid w:val="00315A09"/>
    <w:rsid w:val="00316371"/>
    <w:rsid w:val="00316620"/>
    <w:rsid w:val="00317A4E"/>
    <w:rsid w:val="003203FF"/>
    <w:rsid w:val="0032504F"/>
    <w:rsid w:val="00325313"/>
    <w:rsid w:val="00326B07"/>
    <w:rsid w:val="003274CB"/>
    <w:rsid w:val="003311C4"/>
    <w:rsid w:val="003313DC"/>
    <w:rsid w:val="003317E5"/>
    <w:rsid w:val="003344A5"/>
    <w:rsid w:val="0033634B"/>
    <w:rsid w:val="003368EE"/>
    <w:rsid w:val="003377C7"/>
    <w:rsid w:val="00337CDE"/>
    <w:rsid w:val="00340154"/>
    <w:rsid w:val="00341547"/>
    <w:rsid w:val="00342C06"/>
    <w:rsid w:val="003435FB"/>
    <w:rsid w:val="00343684"/>
    <w:rsid w:val="003449ED"/>
    <w:rsid w:val="00344F1B"/>
    <w:rsid w:val="00344F9B"/>
    <w:rsid w:val="0034514E"/>
    <w:rsid w:val="003469F4"/>
    <w:rsid w:val="00346ABD"/>
    <w:rsid w:val="00346B55"/>
    <w:rsid w:val="0034752B"/>
    <w:rsid w:val="00347A7D"/>
    <w:rsid w:val="00350CA1"/>
    <w:rsid w:val="0035253E"/>
    <w:rsid w:val="003534D3"/>
    <w:rsid w:val="0035390C"/>
    <w:rsid w:val="00354590"/>
    <w:rsid w:val="00354B4A"/>
    <w:rsid w:val="003552E7"/>
    <w:rsid w:val="0035540F"/>
    <w:rsid w:val="00355B15"/>
    <w:rsid w:val="00357D38"/>
    <w:rsid w:val="00360000"/>
    <w:rsid w:val="0036061D"/>
    <w:rsid w:val="0036160D"/>
    <w:rsid w:val="00361C2A"/>
    <w:rsid w:val="0036200F"/>
    <w:rsid w:val="003622A5"/>
    <w:rsid w:val="003626C9"/>
    <w:rsid w:val="00363612"/>
    <w:rsid w:val="00363875"/>
    <w:rsid w:val="003664A8"/>
    <w:rsid w:val="00366F16"/>
    <w:rsid w:val="0036754B"/>
    <w:rsid w:val="00370563"/>
    <w:rsid w:val="00371249"/>
    <w:rsid w:val="003740B2"/>
    <w:rsid w:val="00374CB6"/>
    <w:rsid w:val="00375264"/>
    <w:rsid w:val="00375D3C"/>
    <w:rsid w:val="00376D20"/>
    <w:rsid w:val="00377555"/>
    <w:rsid w:val="003776B9"/>
    <w:rsid w:val="0038060A"/>
    <w:rsid w:val="00380E4E"/>
    <w:rsid w:val="003812C8"/>
    <w:rsid w:val="00381435"/>
    <w:rsid w:val="00381463"/>
    <w:rsid w:val="00381C9B"/>
    <w:rsid w:val="00381D87"/>
    <w:rsid w:val="00382748"/>
    <w:rsid w:val="00383451"/>
    <w:rsid w:val="00384537"/>
    <w:rsid w:val="0038489E"/>
    <w:rsid w:val="00384AD6"/>
    <w:rsid w:val="003852B0"/>
    <w:rsid w:val="0038639B"/>
    <w:rsid w:val="003871A8"/>
    <w:rsid w:val="00387710"/>
    <w:rsid w:val="00390D4B"/>
    <w:rsid w:val="00393417"/>
    <w:rsid w:val="00393E4B"/>
    <w:rsid w:val="00394453"/>
    <w:rsid w:val="0039490C"/>
    <w:rsid w:val="00394F8B"/>
    <w:rsid w:val="0039543D"/>
    <w:rsid w:val="00395615"/>
    <w:rsid w:val="00395F12"/>
    <w:rsid w:val="003969A4"/>
    <w:rsid w:val="00396E88"/>
    <w:rsid w:val="0039713C"/>
    <w:rsid w:val="003A034F"/>
    <w:rsid w:val="003A06D8"/>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B5"/>
    <w:rsid w:val="003B6DAB"/>
    <w:rsid w:val="003C0BF5"/>
    <w:rsid w:val="003C1CB4"/>
    <w:rsid w:val="003C34FA"/>
    <w:rsid w:val="003C3CE5"/>
    <w:rsid w:val="003C5A12"/>
    <w:rsid w:val="003C6362"/>
    <w:rsid w:val="003C6E02"/>
    <w:rsid w:val="003D1ACA"/>
    <w:rsid w:val="003D351C"/>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B1D"/>
    <w:rsid w:val="003F0F60"/>
    <w:rsid w:val="003F1AC0"/>
    <w:rsid w:val="003F1D1F"/>
    <w:rsid w:val="003F30E0"/>
    <w:rsid w:val="003F38D7"/>
    <w:rsid w:val="003F4251"/>
    <w:rsid w:val="003F579E"/>
    <w:rsid w:val="003F6889"/>
    <w:rsid w:val="003F705D"/>
    <w:rsid w:val="003F7253"/>
    <w:rsid w:val="003F79A1"/>
    <w:rsid w:val="00403702"/>
    <w:rsid w:val="00403D49"/>
    <w:rsid w:val="00403F17"/>
    <w:rsid w:val="0040407E"/>
    <w:rsid w:val="0040415F"/>
    <w:rsid w:val="00404A65"/>
    <w:rsid w:val="00404DCF"/>
    <w:rsid w:val="00405110"/>
    <w:rsid w:val="004059AD"/>
    <w:rsid w:val="00406D8C"/>
    <w:rsid w:val="00406DC3"/>
    <w:rsid w:val="00407DBE"/>
    <w:rsid w:val="00410DF9"/>
    <w:rsid w:val="00410FCE"/>
    <w:rsid w:val="00411682"/>
    <w:rsid w:val="004123B6"/>
    <w:rsid w:val="00412CE0"/>
    <w:rsid w:val="00413790"/>
    <w:rsid w:val="0041456D"/>
    <w:rsid w:val="004152E7"/>
    <w:rsid w:val="0041674D"/>
    <w:rsid w:val="004175B6"/>
    <w:rsid w:val="0042086E"/>
    <w:rsid w:val="00421013"/>
    <w:rsid w:val="0042236F"/>
    <w:rsid w:val="00424A70"/>
    <w:rsid w:val="004255C5"/>
    <w:rsid w:val="0042584B"/>
    <w:rsid w:val="004264B1"/>
    <w:rsid w:val="00426BD2"/>
    <w:rsid w:val="00426F15"/>
    <w:rsid w:val="0042704C"/>
    <w:rsid w:val="004275E0"/>
    <w:rsid w:val="0042765F"/>
    <w:rsid w:val="00427BE3"/>
    <w:rsid w:val="004305CE"/>
    <w:rsid w:val="00430A8A"/>
    <w:rsid w:val="00430B85"/>
    <w:rsid w:val="00430E18"/>
    <w:rsid w:val="00431D8D"/>
    <w:rsid w:val="004323CE"/>
    <w:rsid w:val="00432CB1"/>
    <w:rsid w:val="00432E1C"/>
    <w:rsid w:val="004336E4"/>
    <w:rsid w:val="00433944"/>
    <w:rsid w:val="00434FBA"/>
    <w:rsid w:val="00437929"/>
    <w:rsid w:val="0044230D"/>
    <w:rsid w:val="004423B2"/>
    <w:rsid w:val="00442821"/>
    <w:rsid w:val="00443AE4"/>
    <w:rsid w:val="0044410E"/>
    <w:rsid w:val="00445223"/>
    <w:rsid w:val="004474FB"/>
    <w:rsid w:val="00447767"/>
    <w:rsid w:val="00447FDD"/>
    <w:rsid w:val="004503EB"/>
    <w:rsid w:val="00452844"/>
    <w:rsid w:val="004537C7"/>
    <w:rsid w:val="00453E1C"/>
    <w:rsid w:val="00454E3A"/>
    <w:rsid w:val="00455544"/>
    <w:rsid w:val="0045680E"/>
    <w:rsid w:val="00456FD1"/>
    <w:rsid w:val="0045741C"/>
    <w:rsid w:val="004601DD"/>
    <w:rsid w:val="0046026D"/>
    <w:rsid w:val="00460F41"/>
    <w:rsid w:val="00461112"/>
    <w:rsid w:val="004614D1"/>
    <w:rsid w:val="00461852"/>
    <w:rsid w:val="00461C5D"/>
    <w:rsid w:val="00462B1A"/>
    <w:rsid w:val="00463DAB"/>
    <w:rsid w:val="00463F9F"/>
    <w:rsid w:val="00464D9A"/>
    <w:rsid w:val="004650AB"/>
    <w:rsid w:val="00465AE3"/>
    <w:rsid w:val="00466D72"/>
    <w:rsid w:val="00466E42"/>
    <w:rsid w:val="00471F77"/>
    <w:rsid w:val="00472261"/>
    <w:rsid w:val="004732B2"/>
    <w:rsid w:val="004733BB"/>
    <w:rsid w:val="00473C7F"/>
    <w:rsid w:val="0047596F"/>
    <w:rsid w:val="00481B75"/>
    <w:rsid w:val="004820C7"/>
    <w:rsid w:val="0048223C"/>
    <w:rsid w:val="00482DD6"/>
    <w:rsid w:val="00483648"/>
    <w:rsid w:val="004863F5"/>
    <w:rsid w:val="00486B82"/>
    <w:rsid w:val="00487101"/>
    <w:rsid w:val="00487692"/>
    <w:rsid w:val="004878F0"/>
    <w:rsid w:val="00487EFC"/>
    <w:rsid w:val="00490023"/>
    <w:rsid w:val="004901AF"/>
    <w:rsid w:val="0049020D"/>
    <w:rsid w:val="00491078"/>
    <w:rsid w:val="004925D5"/>
    <w:rsid w:val="00492917"/>
    <w:rsid w:val="004931F4"/>
    <w:rsid w:val="004939C6"/>
    <w:rsid w:val="00493EB9"/>
    <w:rsid w:val="00494946"/>
    <w:rsid w:val="00494C9D"/>
    <w:rsid w:val="0049627A"/>
    <w:rsid w:val="004969A8"/>
    <w:rsid w:val="00497541"/>
    <w:rsid w:val="004A11C2"/>
    <w:rsid w:val="004A16D4"/>
    <w:rsid w:val="004A2C1F"/>
    <w:rsid w:val="004A3142"/>
    <w:rsid w:val="004A39D0"/>
    <w:rsid w:val="004A3D54"/>
    <w:rsid w:val="004A5146"/>
    <w:rsid w:val="004A5C88"/>
    <w:rsid w:val="004A5F6D"/>
    <w:rsid w:val="004A5F77"/>
    <w:rsid w:val="004A6368"/>
    <w:rsid w:val="004A6EF3"/>
    <w:rsid w:val="004A7330"/>
    <w:rsid w:val="004B097E"/>
    <w:rsid w:val="004B23B4"/>
    <w:rsid w:val="004B33BE"/>
    <w:rsid w:val="004B4F5A"/>
    <w:rsid w:val="004B5213"/>
    <w:rsid w:val="004B64EE"/>
    <w:rsid w:val="004B6E10"/>
    <w:rsid w:val="004B7074"/>
    <w:rsid w:val="004B79B7"/>
    <w:rsid w:val="004B7FA1"/>
    <w:rsid w:val="004C0E69"/>
    <w:rsid w:val="004C136E"/>
    <w:rsid w:val="004C1820"/>
    <w:rsid w:val="004C1F3D"/>
    <w:rsid w:val="004C34F4"/>
    <w:rsid w:val="004C3E76"/>
    <w:rsid w:val="004C476A"/>
    <w:rsid w:val="004C6E4B"/>
    <w:rsid w:val="004C7F37"/>
    <w:rsid w:val="004D0288"/>
    <w:rsid w:val="004D0493"/>
    <w:rsid w:val="004D0C0A"/>
    <w:rsid w:val="004D1A24"/>
    <w:rsid w:val="004D1AE0"/>
    <w:rsid w:val="004D5A1D"/>
    <w:rsid w:val="004D605B"/>
    <w:rsid w:val="004D6E35"/>
    <w:rsid w:val="004E042B"/>
    <w:rsid w:val="004E235E"/>
    <w:rsid w:val="004E2376"/>
    <w:rsid w:val="004E2FC6"/>
    <w:rsid w:val="004E36B4"/>
    <w:rsid w:val="004E4286"/>
    <w:rsid w:val="004E42EF"/>
    <w:rsid w:val="004E4623"/>
    <w:rsid w:val="004E6512"/>
    <w:rsid w:val="004E6AC5"/>
    <w:rsid w:val="004E6C10"/>
    <w:rsid w:val="004E773C"/>
    <w:rsid w:val="004F0A6B"/>
    <w:rsid w:val="004F37A9"/>
    <w:rsid w:val="004F4324"/>
    <w:rsid w:val="004F4A52"/>
    <w:rsid w:val="004F6FCE"/>
    <w:rsid w:val="0050024A"/>
    <w:rsid w:val="00500A0A"/>
    <w:rsid w:val="0050127A"/>
    <w:rsid w:val="00501CD9"/>
    <w:rsid w:val="00504226"/>
    <w:rsid w:val="0050506A"/>
    <w:rsid w:val="00505CAA"/>
    <w:rsid w:val="00507227"/>
    <w:rsid w:val="00511790"/>
    <w:rsid w:val="005121FC"/>
    <w:rsid w:val="005122F1"/>
    <w:rsid w:val="00512D23"/>
    <w:rsid w:val="00513C99"/>
    <w:rsid w:val="00514D0E"/>
    <w:rsid w:val="00515F8C"/>
    <w:rsid w:val="00516C7C"/>
    <w:rsid w:val="00517B7A"/>
    <w:rsid w:val="005207D3"/>
    <w:rsid w:val="00521420"/>
    <w:rsid w:val="00522BE7"/>
    <w:rsid w:val="005230AE"/>
    <w:rsid w:val="00523A79"/>
    <w:rsid w:val="00526EBE"/>
    <w:rsid w:val="0052778C"/>
    <w:rsid w:val="00527993"/>
    <w:rsid w:val="00527F5E"/>
    <w:rsid w:val="00530BC2"/>
    <w:rsid w:val="005319D8"/>
    <w:rsid w:val="00531F4C"/>
    <w:rsid w:val="00532002"/>
    <w:rsid w:val="005324D7"/>
    <w:rsid w:val="00532A2C"/>
    <w:rsid w:val="005338F6"/>
    <w:rsid w:val="0053602A"/>
    <w:rsid w:val="005378BB"/>
    <w:rsid w:val="00543222"/>
    <w:rsid w:val="00544E6B"/>
    <w:rsid w:val="00547C66"/>
    <w:rsid w:val="00547DC1"/>
    <w:rsid w:val="005509E7"/>
    <w:rsid w:val="005513E4"/>
    <w:rsid w:val="005541E2"/>
    <w:rsid w:val="00554780"/>
    <w:rsid w:val="0055514F"/>
    <w:rsid w:val="005553CF"/>
    <w:rsid w:val="005554A0"/>
    <w:rsid w:val="0055564D"/>
    <w:rsid w:val="00555FF3"/>
    <w:rsid w:val="005560AC"/>
    <w:rsid w:val="00556EE3"/>
    <w:rsid w:val="00556F9E"/>
    <w:rsid w:val="00560DE8"/>
    <w:rsid w:val="0056104B"/>
    <w:rsid w:val="00562246"/>
    <w:rsid w:val="005629C8"/>
    <w:rsid w:val="00562D95"/>
    <w:rsid w:val="00563248"/>
    <w:rsid w:val="00563776"/>
    <w:rsid w:val="005647EA"/>
    <w:rsid w:val="005653EB"/>
    <w:rsid w:val="00566FBE"/>
    <w:rsid w:val="005675A9"/>
    <w:rsid w:val="00567B7A"/>
    <w:rsid w:val="005702CA"/>
    <w:rsid w:val="00570834"/>
    <w:rsid w:val="00570A26"/>
    <w:rsid w:val="00571D60"/>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965"/>
    <w:rsid w:val="005939FF"/>
    <w:rsid w:val="00593E52"/>
    <w:rsid w:val="00594615"/>
    <w:rsid w:val="005948B3"/>
    <w:rsid w:val="00594FFC"/>
    <w:rsid w:val="00595BE7"/>
    <w:rsid w:val="00596DF9"/>
    <w:rsid w:val="0059754B"/>
    <w:rsid w:val="005A000C"/>
    <w:rsid w:val="005A01BB"/>
    <w:rsid w:val="005A0429"/>
    <w:rsid w:val="005A08C8"/>
    <w:rsid w:val="005A1FBB"/>
    <w:rsid w:val="005A29A1"/>
    <w:rsid w:val="005A54E2"/>
    <w:rsid w:val="005A635B"/>
    <w:rsid w:val="005A643D"/>
    <w:rsid w:val="005A6449"/>
    <w:rsid w:val="005B0221"/>
    <w:rsid w:val="005B1B64"/>
    <w:rsid w:val="005B4266"/>
    <w:rsid w:val="005B4B19"/>
    <w:rsid w:val="005B583D"/>
    <w:rsid w:val="005B5B5B"/>
    <w:rsid w:val="005B7CF7"/>
    <w:rsid w:val="005B7E10"/>
    <w:rsid w:val="005C00E3"/>
    <w:rsid w:val="005C0668"/>
    <w:rsid w:val="005C0A3C"/>
    <w:rsid w:val="005C13BD"/>
    <w:rsid w:val="005C269D"/>
    <w:rsid w:val="005C2E6C"/>
    <w:rsid w:val="005C2EEA"/>
    <w:rsid w:val="005C31E8"/>
    <w:rsid w:val="005C3929"/>
    <w:rsid w:val="005C52D7"/>
    <w:rsid w:val="005C5768"/>
    <w:rsid w:val="005C5AE7"/>
    <w:rsid w:val="005C6031"/>
    <w:rsid w:val="005D0225"/>
    <w:rsid w:val="005D1FFD"/>
    <w:rsid w:val="005D2D63"/>
    <w:rsid w:val="005D32F0"/>
    <w:rsid w:val="005D3496"/>
    <w:rsid w:val="005D4012"/>
    <w:rsid w:val="005D57AB"/>
    <w:rsid w:val="005D60D2"/>
    <w:rsid w:val="005D6E77"/>
    <w:rsid w:val="005E02C1"/>
    <w:rsid w:val="005E054E"/>
    <w:rsid w:val="005E0586"/>
    <w:rsid w:val="005E073C"/>
    <w:rsid w:val="005E0800"/>
    <w:rsid w:val="005E1098"/>
    <w:rsid w:val="005E1360"/>
    <w:rsid w:val="005E1FEF"/>
    <w:rsid w:val="005E298A"/>
    <w:rsid w:val="005E2EE1"/>
    <w:rsid w:val="005E3844"/>
    <w:rsid w:val="005E63BC"/>
    <w:rsid w:val="005E685B"/>
    <w:rsid w:val="005E6FE1"/>
    <w:rsid w:val="005E7044"/>
    <w:rsid w:val="005E7EE7"/>
    <w:rsid w:val="005F0493"/>
    <w:rsid w:val="005F2CA6"/>
    <w:rsid w:val="005F3B27"/>
    <w:rsid w:val="005F4271"/>
    <w:rsid w:val="005F43A7"/>
    <w:rsid w:val="005F4DCA"/>
    <w:rsid w:val="005F4F62"/>
    <w:rsid w:val="005F572E"/>
    <w:rsid w:val="005F5D5B"/>
    <w:rsid w:val="005F70C7"/>
    <w:rsid w:val="005F7DAC"/>
    <w:rsid w:val="005F7F4B"/>
    <w:rsid w:val="00600AEB"/>
    <w:rsid w:val="00601DFA"/>
    <w:rsid w:val="00602808"/>
    <w:rsid w:val="00602C73"/>
    <w:rsid w:val="0060320F"/>
    <w:rsid w:val="0060399C"/>
    <w:rsid w:val="00603FE2"/>
    <w:rsid w:val="00604ABE"/>
    <w:rsid w:val="00604ED1"/>
    <w:rsid w:val="0060558A"/>
    <w:rsid w:val="0060585C"/>
    <w:rsid w:val="0060718C"/>
    <w:rsid w:val="00607214"/>
    <w:rsid w:val="0060784C"/>
    <w:rsid w:val="00607CCD"/>
    <w:rsid w:val="006100ED"/>
    <w:rsid w:val="006104EF"/>
    <w:rsid w:val="00610A8A"/>
    <w:rsid w:val="00611D60"/>
    <w:rsid w:val="0061203F"/>
    <w:rsid w:val="006127E8"/>
    <w:rsid w:val="00612E38"/>
    <w:rsid w:val="00614194"/>
    <w:rsid w:val="00614ABB"/>
    <w:rsid w:val="00614F19"/>
    <w:rsid w:val="00617B6D"/>
    <w:rsid w:val="006209D6"/>
    <w:rsid w:val="00620B45"/>
    <w:rsid w:val="00620EF2"/>
    <w:rsid w:val="00621F5E"/>
    <w:rsid w:val="00622581"/>
    <w:rsid w:val="0062349F"/>
    <w:rsid w:val="00624203"/>
    <w:rsid w:val="00624529"/>
    <w:rsid w:val="006247F7"/>
    <w:rsid w:val="00625B03"/>
    <w:rsid w:val="00625CF1"/>
    <w:rsid w:val="00626BAE"/>
    <w:rsid w:val="00626F0F"/>
    <w:rsid w:val="00630347"/>
    <w:rsid w:val="00631709"/>
    <w:rsid w:val="0063240C"/>
    <w:rsid w:val="006324EC"/>
    <w:rsid w:val="006339A1"/>
    <w:rsid w:val="0063460F"/>
    <w:rsid w:val="00635429"/>
    <w:rsid w:val="00635986"/>
    <w:rsid w:val="0063637B"/>
    <w:rsid w:val="00636500"/>
    <w:rsid w:val="00636C87"/>
    <w:rsid w:val="006402BF"/>
    <w:rsid w:val="0064153A"/>
    <w:rsid w:val="006417E4"/>
    <w:rsid w:val="00641B19"/>
    <w:rsid w:val="00644D45"/>
    <w:rsid w:val="00644D51"/>
    <w:rsid w:val="00644DFD"/>
    <w:rsid w:val="00645FA1"/>
    <w:rsid w:val="006472C2"/>
    <w:rsid w:val="00650A2E"/>
    <w:rsid w:val="00650BE9"/>
    <w:rsid w:val="00651536"/>
    <w:rsid w:val="00651B87"/>
    <w:rsid w:val="00652FC8"/>
    <w:rsid w:val="006534FF"/>
    <w:rsid w:val="00655C06"/>
    <w:rsid w:val="006578D1"/>
    <w:rsid w:val="0066014D"/>
    <w:rsid w:val="006608BC"/>
    <w:rsid w:val="006617D5"/>
    <w:rsid w:val="006624ED"/>
    <w:rsid w:val="0066294D"/>
    <w:rsid w:val="00662EAE"/>
    <w:rsid w:val="00662F14"/>
    <w:rsid w:val="006637A1"/>
    <w:rsid w:val="006639E2"/>
    <w:rsid w:val="0066772B"/>
    <w:rsid w:val="00667C40"/>
    <w:rsid w:val="00670379"/>
    <w:rsid w:val="00670A8B"/>
    <w:rsid w:val="00670FE7"/>
    <w:rsid w:val="00672C07"/>
    <w:rsid w:val="00674B87"/>
    <w:rsid w:val="00675C0D"/>
    <w:rsid w:val="0067659D"/>
    <w:rsid w:val="0067672F"/>
    <w:rsid w:val="00676EFE"/>
    <w:rsid w:val="00680497"/>
    <w:rsid w:val="00680BC7"/>
    <w:rsid w:val="00681392"/>
    <w:rsid w:val="00681A20"/>
    <w:rsid w:val="006820FF"/>
    <w:rsid w:val="0068264E"/>
    <w:rsid w:val="00683019"/>
    <w:rsid w:val="0068358A"/>
    <w:rsid w:val="00683D2D"/>
    <w:rsid w:val="00684E84"/>
    <w:rsid w:val="0068556A"/>
    <w:rsid w:val="00685580"/>
    <w:rsid w:val="00685F0D"/>
    <w:rsid w:val="00686574"/>
    <w:rsid w:val="006905E3"/>
    <w:rsid w:val="00692046"/>
    <w:rsid w:val="0069241D"/>
    <w:rsid w:val="0069383B"/>
    <w:rsid w:val="00693AA0"/>
    <w:rsid w:val="00693E4F"/>
    <w:rsid w:val="0069642B"/>
    <w:rsid w:val="00696477"/>
    <w:rsid w:val="006975EC"/>
    <w:rsid w:val="00697A29"/>
    <w:rsid w:val="006A2354"/>
    <w:rsid w:val="006A2E0A"/>
    <w:rsid w:val="006A69FC"/>
    <w:rsid w:val="006A7F37"/>
    <w:rsid w:val="006B06D8"/>
    <w:rsid w:val="006B0B1D"/>
    <w:rsid w:val="006B1CAC"/>
    <w:rsid w:val="006B287D"/>
    <w:rsid w:val="006B37BA"/>
    <w:rsid w:val="006B4091"/>
    <w:rsid w:val="006B42C1"/>
    <w:rsid w:val="006B4676"/>
    <w:rsid w:val="006B5657"/>
    <w:rsid w:val="006B6808"/>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2396"/>
    <w:rsid w:val="006E4739"/>
    <w:rsid w:val="006E4BD9"/>
    <w:rsid w:val="006E4DA1"/>
    <w:rsid w:val="006E73EB"/>
    <w:rsid w:val="006E7D2E"/>
    <w:rsid w:val="006F0084"/>
    <w:rsid w:val="006F24C4"/>
    <w:rsid w:val="006F298A"/>
    <w:rsid w:val="006F3597"/>
    <w:rsid w:val="006F3AD6"/>
    <w:rsid w:val="006F3DDA"/>
    <w:rsid w:val="006F4099"/>
    <w:rsid w:val="006F466C"/>
    <w:rsid w:val="006F4F6D"/>
    <w:rsid w:val="006F558E"/>
    <w:rsid w:val="006F6387"/>
    <w:rsid w:val="006F65BE"/>
    <w:rsid w:val="006F68C9"/>
    <w:rsid w:val="006F68E1"/>
    <w:rsid w:val="00700441"/>
    <w:rsid w:val="00702F78"/>
    <w:rsid w:val="007036EF"/>
    <w:rsid w:val="00705B61"/>
    <w:rsid w:val="007067E0"/>
    <w:rsid w:val="00706F85"/>
    <w:rsid w:val="00710A5F"/>
    <w:rsid w:val="00711621"/>
    <w:rsid w:val="00711EB2"/>
    <w:rsid w:val="0071202E"/>
    <w:rsid w:val="007128BD"/>
    <w:rsid w:val="007138E2"/>
    <w:rsid w:val="00713920"/>
    <w:rsid w:val="00713D1C"/>
    <w:rsid w:val="007150FC"/>
    <w:rsid w:val="00716AF4"/>
    <w:rsid w:val="00717A44"/>
    <w:rsid w:val="00717CA4"/>
    <w:rsid w:val="00717D33"/>
    <w:rsid w:val="00720342"/>
    <w:rsid w:val="00720F10"/>
    <w:rsid w:val="00721D0A"/>
    <w:rsid w:val="00721E45"/>
    <w:rsid w:val="00721F4A"/>
    <w:rsid w:val="007228AE"/>
    <w:rsid w:val="00722C7F"/>
    <w:rsid w:val="007234B7"/>
    <w:rsid w:val="0072391A"/>
    <w:rsid w:val="0072445A"/>
    <w:rsid w:val="00725056"/>
    <w:rsid w:val="007251F8"/>
    <w:rsid w:val="007257E1"/>
    <w:rsid w:val="00725E44"/>
    <w:rsid w:val="00726465"/>
    <w:rsid w:val="00726B2A"/>
    <w:rsid w:val="007271F8"/>
    <w:rsid w:val="00727D93"/>
    <w:rsid w:val="00727F88"/>
    <w:rsid w:val="00730267"/>
    <w:rsid w:val="00730A9C"/>
    <w:rsid w:val="007311DC"/>
    <w:rsid w:val="00731277"/>
    <w:rsid w:val="00733DF9"/>
    <w:rsid w:val="0073467F"/>
    <w:rsid w:val="00734720"/>
    <w:rsid w:val="007353FF"/>
    <w:rsid w:val="007371C3"/>
    <w:rsid w:val="007376F0"/>
    <w:rsid w:val="007406AA"/>
    <w:rsid w:val="00740C2D"/>
    <w:rsid w:val="00741102"/>
    <w:rsid w:val="0074134F"/>
    <w:rsid w:val="0074195F"/>
    <w:rsid w:val="00742FB1"/>
    <w:rsid w:val="007437D7"/>
    <w:rsid w:val="00744DAE"/>
    <w:rsid w:val="00745DA1"/>
    <w:rsid w:val="00745FF1"/>
    <w:rsid w:val="00747B74"/>
    <w:rsid w:val="0075130D"/>
    <w:rsid w:val="00752B56"/>
    <w:rsid w:val="0075320E"/>
    <w:rsid w:val="00753655"/>
    <w:rsid w:val="00754092"/>
    <w:rsid w:val="007549DE"/>
    <w:rsid w:val="0075514C"/>
    <w:rsid w:val="007563EC"/>
    <w:rsid w:val="00756CC5"/>
    <w:rsid w:val="00757B6D"/>
    <w:rsid w:val="007604F9"/>
    <w:rsid w:val="00760615"/>
    <w:rsid w:val="0076240A"/>
    <w:rsid w:val="00763E2B"/>
    <w:rsid w:val="00763E6C"/>
    <w:rsid w:val="00763EA2"/>
    <w:rsid w:val="00763FDE"/>
    <w:rsid w:val="007645C6"/>
    <w:rsid w:val="0076497C"/>
    <w:rsid w:val="0076622B"/>
    <w:rsid w:val="0076751C"/>
    <w:rsid w:val="007703F6"/>
    <w:rsid w:val="007720ED"/>
    <w:rsid w:val="00773301"/>
    <w:rsid w:val="00773F7C"/>
    <w:rsid w:val="007746E1"/>
    <w:rsid w:val="007749B6"/>
    <w:rsid w:val="00774C50"/>
    <w:rsid w:val="00775596"/>
    <w:rsid w:val="00775676"/>
    <w:rsid w:val="00775CC5"/>
    <w:rsid w:val="007774C3"/>
    <w:rsid w:val="007808A1"/>
    <w:rsid w:val="00782331"/>
    <w:rsid w:val="007848B1"/>
    <w:rsid w:val="00785E31"/>
    <w:rsid w:val="00786573"/>
    <w:rsid w:val="0079006A"/>
    <w:rsid w:val="0079012E"/>
    <w:rsid w:val="00791115"/>
    <w:rsid w:val="007915BA"/>
    <w:rsid w:val="00791A8C"/>
    <w:rsid w:val="00792875"/>
    <w:rsid w:val="00793CE3"/>
    <w:rsid w:val="007947C4"/>
    <w:rsid w:val="00794DD5"/>
    <w:rsid w:val="00795824"/>
    <w:rsid w:val="007974B3"/>
    <w:rsid w:val="007A166C"/>
    <w:rsid w:val="007A281E"/>
    <w:rsid w:val="007A2995"/>
    <w:rsid w:val="007A3987"/>
    <w:rsid w:val="007A419F"/>
    <w:rsid w:val="007A4CEA"/>
    <w:rsid w:val="007A5056"/>
    <w:rsid w:val="007A66D6"/>
    <w:rsid w:val="007A6E3F"/>
    <w:rsid w:val="007A7084"/>
    <w:rsid w:val="007A74C1"/>
    <w:rsid w:val="007A779D"/>
    <w:rsid w:val="007A78D0"/>
    <w:rsid w:val="007B0662"/>
    <w:rsid w:val="007B0689"/>
    <w:rsid w:val="007B1209"/>
    <w:rsid w:val="007B1A3E"/>
    <w:rsid w:val="007B1BFE"/>
    <w:rsid w:val="007B1F77"/>
    <w:rsid w:val="007B255D"/>
    <w:rsid w:val="007B2583"/>
    <w:rsid w:val="007B3A3C"/>
    <w:rsid w:val="007B3A4E"/>
    <w:rsid w:val="007B3F49"/>
    <w:rsid w:val="007B4366"/>
    <w:rsid w:val="007B455F"/>
    <w:rsid w:val="007B570E"/>
    <w:rsid w:val="007B5D54"/>
    <w:rsid w:val="007B65CF"/>
    <w:rsid w:val="007B7323"/>
    <w:rsid w:val="007C1E7A"/>
    <w:rsid w:val="007C2ABB"/>
    <w:rsid w:val="007C36AB"/>
    <w:rsid w:val="007C6C15"/>
    <w:rsid w:val="007C7028"/>
    <w:rsid w:val="007C707C"/>
    <w:rsid w:val="007C71D0"/>
    <w:rsid w:val="007C793A"/>
    <w:rsid w:val="007D2080"/>
    <w:rsid w:val="007D45FB"/>
    <w:rsid w:val="007D479C"/>
    <w:rsid w:val="007D4D8D"/>
    <w:rsid w:val="007D57DE"/>
    <w:rsid w:val="007D63E4"/>
    <w:rsid w:val="007D6B3D"/>
    <w:rsid w:val="007D77B4"/>
    <w:rsid w:val="007E11CC"/>
    <w:rsid w:val="007E1F44"/>
    <w:rsid w:val="007E367D"/>
    <w:rsid w:val="007E38BE"/>
    <w:rsid w:val="007E530D"/>
    <w:rsid w:val="007F0007"/>
    <w:rsid w:val="007F0195"/>
    <w:rsid w:val="007F0219"/>
    <w:rsid w:val="007F0B43"/>
    <w:rsid w:val="007F1C93"/>
    <w:rsid w:val="007F22D4"/>
    <w:rsid w:val="007F281B"/>
    <w:rsid w:val="007F2A4D"/>
    <w:rsid w:val="007F3359"/>
    <w:rsid w:val="007F4D2B"/>
    <w:rsid w:val="007F6338"/>
    <w:rsid w:val="007F7B62"/>
    <w:rsid w:val="00800199"/>
    <w:rsid w:val="00800F0A"/>
    <w:rsid w:val="0080110C"/>
    <w:rsid w:val="00801962"/>
    <w:rsid w:val="008021C0"/>
    <w:rsid w:val="00803346"/>
    <w:rsid w:val="00804900"/>
    <w:rsid w:val="00805517"/>
    <w:rsid w:val="00806D21"/>
    <w:rsid w:val="00810D55"/>
    <w:rsid w:val="008112E5"/>
    <w:rsid w:val="00811ABF"/>
    <w:rsid w:val="00811F80"/>
    <w:rsid w:val="00812C4C"/>
    <w:rsid w:val="00812ED2"/>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6B9C"/>
    <w:rsid w:val="0083779A"/>
    <w:rsid w:val="00840CDA"/>
    <w:rsid w:val="008425F3"/>
    <w:rsid w:val="00844A77"/>
    <w:rsid w:val="00844D92"/>
    <w:rsid w:val="00845E5F"/>
    <w:rsid w:val="00847C9C"/>
    <w:rsid w:val="00850B67"/>
    <w:rsid w:val="00854260"/>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0F52"/>
    <w:rsid w:val="0087103E"/>
    <w:rsid w:val="008718CB"/>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11BE"/>
    <w:rsid w:val="00892CC5"/>
    <w:rsid w:val="00895036"/>
    <w:rsid w:val="0089719D"/>
    <w:rsid w:val="00897318"/>
    <w:rsid w:val="008A07F7"/>
    <w:rsid w:val="008A1351"/>
    <w:rsid w:val="008A225D"/>
    <w:rsid w:val="008A508B"/>
    <w:rsid w:val="008A51F7"/>
    <w:rsid w:val="008A67E5"/>
    <w:rsid w:val="008A71F4"/>
    <w:rsid w:val="008B01D5"/>
    <w:rsid w:val="008B0389"/>
    <w:rsid w:val="008B04B0"/>
    <w:rsid w:val="008B1291"/>
    <w:rsid w:val="008B21FB"/>
    <w:rsid w:val="008B42C4"/>
    <w:rsid w:val="008B4E1E"/>
    <w:rsid w:val="008B52E1"/>
    <w:rsid w:val="008B7B02"/>
    <w:rsid w:val="008C0DCF"/>
    <w:rsid w:val="008C0DE1"/>
    <w:rsid w:val="008C12CD"/>
    <w:rsid w:val="008C1643"/>
    <w:rsid w:val="008C231B"/>
    <w:rsid w:val="008C34FD"/>
    <w:rsid w:val="008C4849"/>
    <w:rsid w:val="008C5C3F"/>
    <w:rsid w:val="008C5E20"/>
    <w:rsid w:val="008C7A57"/>
    <w:rsid w:val="008D0065"/>
    <w:rsid w:val="008D071C"/>
    <w:rsid w:val="008D32E1"/>
    <w:rsid w:val="008D37E6"/>
    <w:rsid w:val="008D42C5"/>
    <w:rsid w:val="008D4651"/>
    <w:rsid w:val="008D48D8"/>
    <w:rsid w:val="008D4A5A"/>
    <w:rsid w:val="008D4CE2"/>
    <w:rsid w:val="008D7031"/>
    <w:rsid w:val="008D7C9D"/>
    <w:rsid w:val="008E03CC"/>
    <w:rsid w:val="008E0992"/>
    <w:rsid w:val="008E0F36"/>
    <w:rsid w:val="008E1AC6"/>
    <w:rsid w:val="008E238B"/>
    <w:rsid w:val="008E2BDF"/>
    <w:rsid w:val="008E2D87"/>
    <w:rsid w:val="008E3028"/>
    <w:rsid w:val="008E3CCB"/>
    <w:rsid w:val="008E3FB2"/>
    <w:rsid w:val="008E4B88"/>
    <w:rsid w:val="008E5A10"/>
    <w:rsid w:val="008E6780"/>
    <w:rsid w:val="008E68A1"/>
    <w:rsid w:val="008E6B5B"/>
    <w:rsid w:val="008F1997"/>
    <w:rsid w:val="008F1ECA"/>
    <w:rsid w:val="008F2AE7"/>
    <w:rsid w:val="008F4389"/>
    <w:rsid w:val="008F4628"/>
    <w:rsid w:val="008F513F"/>
    <w:rsid w:val="008F552F"/>
    <w:rsid w:val="008F5DC3"/>
    <w:rsid w:val="008F5EC9"/>
    <w:rsid w:val="008F7097"/>
    <w:rsid w:val="0090440A"/>
    <w:rsid w:val="009049F6"/>
    <w:rsid w:val="00904ACD"/>
    <w:rsid w:val="0090509A"/>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2FEB"/>
    <w:rsid w:val="00923FB0"/>
    <w:rsid w:val="009240B3"/>
    <w:rsid w:val="009240FF"/>
    <w:rsid w:val="009241D6"/>
    <w:rsid w:val="00925113"/>
    <w:rsid w:val="0092535A"/>
    <w:rsid w:val="00926816"/>
    <w:rsid w:val="009269BF"/>
    <w:rsid w:val="00926EAA"/>
    <w:rsid w:val="00927493"/>
    <w:rsid w:val="00927EAE"/>
    <w:rsid w:val="009300FC"/>
    <w:rsid w:val="0093067A"/>
    <w:rsid w:val="00930D73"/>
    <w:rsid w:val="009313C6"/>
    <w:rsid w:val="00931F16"/>
    <w:rsid w:val="0093235A"/>
    <w:rsid w:val="00932E8B"/>
    <w:rsid w:val="009331C0"/>
    <w:rsid w:val="00934004"/>
    <w:rsid w:val="00934B8A"/>
    <w:rsid w:val="00935AE3"/>
    <w:rsid w:val="00935CB0"/>
    <w:rsid w:val="00936885"/>
    <w:rsid w:val="00937271"/>
    <w:rsid w:val="0093757F"/>
    <w:rsid w:val="00937822"/>
    <w:rsid w:val="00940BCB"/>
    <w:rsid w:val="00940F64"/>
    <w:rsid w:val="009425E6"/>
    <w:rsid w:val="00942729"/>
    <w:rsid w:val="00943025"/>
    <w:rsid w:val="00943711"/>
    <w:rsid w:val="00943A29"/>
    <w:rsid w:val="00944DD4"/>
    <w:rsid w:val="009476F1"/>
    <w:rsid w:val="0095029D"/>
    <w:rsid w:val="00951109"/>
    <w:rsid w:val="009525A3"/>
    <w:rsid w:val="009532A0"/>
    <w:rsid w:val="009541B8"/>
    <w:rsid w:val="00954DC3"/>
    <w:rsid w:val="00955271"/>
    <w:rsid w:val="00956949"/>
    <w:rsid w:val="00960292"/>
    <w:rsid w:val="0096036E"/>
    <w:rsid w:val="009605B6"/>
    <w:rsid w:val="0096083B"/>
    <w:rsid w:val="00960F47"/>
    <w:rsid w:val="009622D0"/>
    <w:rsid w:val="00963CFE"/>
    <w:rsid w:val="009644AE"/>
    <w:rsid w:val="00964A06"/>
    <w:rsid w:val="0096595A"/>
    <w:rsid w:val="0096686A"/>
    <w:rsid w:val="0097039D"/>
    <w:rsid w:val="00970DCC"/>
    <w:rsid w:val="00971473"/>
    <w:rsid w:val="00971D30"/>
    <w:rsid w:val="0097277F"/>
    <w:rsid w:val="00973BF9"/>
    <w:rsid w:val="00974814"/>
    <w:rsid w:val="009748B3"/>
    <w:rsid w:val="0097493D"/>
    <w:rsid w:val="00974BB0"/>
    <w:rsid w:val="00976A7E"/>
    <w:rsid w:val="00976ABB"/>
    <w:rsid w:val="00977BC1"/>
    <w:rsid w:val="00977EB4"/>
    <w:rsid w:val="00980390"/>
    <w:rsid w:val="00980E10"/>
    <w:rsid w:val="00981DAD"/>
    <w:rsid w:val="00983226"/>
    <w:rsid w:val="00983CCF"/>
    <w:rsid w:val="00984386"/>
    <w:rsid w:val="009848A5"/>
    <w:rsid w:val="00984B5C"/>
    <w:rsid w:val="00985567"/>
    <w:rsid w:val="00985892"/>
    <w:rsid w:val="009867DA"/>
    <w:rsid w:val="00986B1C"/>
    <w:rsid w:val="00992942"/>
    <w:rsid w:val="00993B72"/>
    <w:rsid w:val="00994714"/>
    <w:rsid w:val="00994AEB"/>
    <w:rsid w:val="00994FE7"/>
    <w:rsid w:val="00995740"/>
    <w:rsid w:val="00996137"/>
    <w:rsid w:val="00996F4C"/>
    <w:rsid w:val="00997271"/>
    <w:rsid w:val="00997E43"/>
    <w:rsid w:val="009A1731"/>
    <w:rsid w:val="009A1782"/>
    <w:rsid w:val="009A20A1"/>
    <w:rsid w:val="009A3F9B"/>
    <w:rsid w:val="009A48EC"/>
    <w:rsid w:val="009A4C36"/>
    <w:rsid w:val="009A4EE9"/>
    <w:rsid w:val="009A54B9"/>
    <w:rsid w:val="009A6094"/>
    <w:rsid w:val="009A6350"/>
    <w:rsid w:val="009A75C9"/>
    <w:rsid w:val="009A795B"/>
    <w:rsid w:val="009A7A3A"/>
    <w:rsid w:val="009B138E"/>
    <w:rsid w:val="009B3364"/>
    <w:rsid w:val="009B3C0F"/>
    <w:rsid w:val="009B465A"/>
    <w:rsid w:val="009B4670"/>
    <w:rsid w:val="009B4CED"/>
    <w:rsid w:val="009B5823"/>
    <w:rsid w:val="009B6713"/>
    <w:rsid w:val="009B7559"/>
    <w:rsid w:val="009B7C61"/>
    <w:rsid w:val="009C067D"/>
    <w:rsid w:val="009C3526"/>
    <w:rsid w:val="009C7A38"/>
    <w:rsid w:val="009D2F9C"/>
    <w:rsid w:val="009D55EE"/>
    <w:rsid w:val="009D5852"/>
    <w:rsid w:val="009D5C95"/>
    <w:rsid w:val="009D623D"/>
    <w:rsid w:val="009D6F7B"/>
    <w:rsid w:val="009D7236"/>
    <w:rsid w:val="009E0C30"/>
    <w:rsid w:val="009E13E0"/>
    <w:rsid w:val="009E19C0"/>
    <w:rsid w:val="009E289D"/>
    <w:rsid w:val="009E36CA"/>
    <w:rsid w:val="009E4939"/>
    <w:rsid w:val="009E632F"/>
    <w:rsid w:val="009E6896"/>
    <w:rsid w:val="009F0272"/>
    <w:rsid w:val="009F1A16"/>
    <w:rsid w:val="009F2881"/>
    <w:rsid w:val="009F35D9"/>
    <w:rsid w:val="009F3A41"/>
    <w:rsid w:val="009F4043"/>
    <w:rsid w:val="009F4513"/>
    <w:rsid w:val="009F69BE"/>
    <w:rsid w:val="009F764B"/>
    <w:rsid w:val="00A01C97"/>
    <w:rsid w:val="00A040B4"/>
    <w:rsid w:val="00A04495"/>
    <w:rsid w:val="00A04A6D"/>
    <w:rsid w:val="00A0543C"/>
    <w:rsid w:val="00A07425"/>
    <w:rsid w:val="00A074D9"/>
    <w:rsid w:val="00A108D8"/>
    <w:rsid w:val="00A11F9E"/>
    <w:rsid w:val="00A13B9F"/>
    <w:rsid w:val="00A13E64"/>
    <w:rsid w:val="00A14562"/>
    <w:rsid w:val="00A158FE"/>
    <w:rsid w:val="00A17564"/>
    <w:rsid w:val="00A17BA7"/>
    <w:rsid w:val="00A21135"/>
    <w:rsid w:val="00A21CD4"/>
    <w:rsid w:val="00A22F63"/>
    <w:rsid w:val="00A23F24"/>
    <w:rsid w:val="00A24222"/>
    <w:rsid w:val="00A260DA"/>
    <w:rsid w:val="00A26596"/>
    <w:rsid w:val="00A26812"/>
    <w:rsid w:val="00A26EDF"/>
    <w:rsid w:val="00A2782C"/>
    <w:rsid w:val="00A27E58"/>
    <w:rsid w:val="00A3074B"/>
    <w:rsid w:val="00A31648"/>
    <w:rsid w:val="00A319AD"/>
    <w:rsid w:val="00A31CA0"/>
    <w:rsid w:val="00A329E8"/>
    <w:rsid w:val="00A33968"/>
    <w:rsid w:val="00A33E8C"/>
    <w:rsid w:val="00A346F9"/>
    <w:rsid w:val="00A34E3F"/>
    <w:rsid w:val="00A37637"/>
    <w:rsid w:val="00A37BF9"/>
    <w:rsid w:val="00A40AB5"/>
    <w:rsid w:val="00A40B1F"/>
    <w:rsid w:val="00A410CD"/>
    <w:rsid w:val="00A41DC7"/>
    <w:rsid w:val="00A42139"/>
    <w:rsid w:val="00A427E2"/>
    <w:rsid w:val="00A42AFE"/>
    <w:rsid w:val="00A43239"/>
    <w:rsid w:val="00A441BA"/>
    <w:rsid w:val="00A44996"/>
    <w:rsid w:val="00A44E52"/>
    <w:rsid w:val="00A473CC"/>
    <w:rsid w:val="00A47BE1"/>
    <w:rsid w:val="00A5054E"/>
    <w:rsid w:val="00A50CC2"/>
    <w:rsid w:val="00A512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592"/>
    <w:rsid w:val="00A62674"/>
    <w:rsid w:val="00A63412"/>
    <w:rsid w:val="00A63973"/>
    <w:rsid w:val="00A64264"/>
    <w:rsid w:val="00A64C30"/>
    <w:rsid w:val="00A653ED"/>
    <w:rsid w:val="00A65C6A"/>
    <w:rsid w:val="00A65CD0"/>
    <w:rsid w:val="00A67761"/>
    <w:rsid w:val="00A70A4E"/>
    <w:rsid w:val="00A71390"/>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91E"/>
    <w:rsid w:val="00A83A2E"/>
    <w:rsid w:val="00A841AF"/>
    <w:rsid w:val="00A861AC"/>
    <w:rsid w:val="00A87715"/>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184E"/>
    <w:rsid w:val="00AA257B"/>
    <w:rsid w:val="00AA29BD"/>
    <w:rsid w:val="00AA386D"/>
    <w:rsid w:val="00AA45BB"/>
    <w:rsid w:val="00AA4883"/>
    <w:rsid w:val="00AA4E8C"/>
    <w:rsid w:val="00AA5151"/>
    <w:rsid w:val="00AA66A1"/>
    <w:rsid w:val="00AA68F6"/>
    <w:rsid w:val="00AA6C54"/>
    <w:rsid w:val="00AA6E26"/>
    <w:rsid w:val="00AA725E"/>
    <w:rsid w:val="00AA7491"/>
    <w:rsid w:val="00AB259F"/>
    <w:rsid w:val="00AB2947"/>
    <w:rsid w:val="00AB4CA0"/>
    <w:rsid w:val="00AB5DC1"/>
    <w:rsid w:val="00AB6F94"/>
    <w:rsid w:val="00AB7467"/>
    <w:rsid w:val="00AC1460"/>
    <w:rsid w:val="00AC2B40"/>
    <w:rsid w:val="00AC2FCA"/>
    <w:rsid w:val="00AC33F9"/>
    <w:rsid w:val="00AC39BF"/>
    <w:rsid w:val="00AC4328"/>
    <w:rsid w:val="00AC452E"/>
    <w:rsid w:val="00AC4E53"/>
    <w:rsid w:val="00AC4F93"/>
    <w:rsid w:val="00AC5841"/>
    <w:rsid w:val="00AD045A"/>
    <w:rsid w:val="00AD0789"/>
    <w:rsid w:val="00AD162C"/>
    <w:rsid w:val="00AD3529"/>
    <w:rsid w:val="00AD40A3"/>
    <w:rsid w:val="00AD40FF"/>
    <w:rsid w:val="00AD6127"/>
    <w:rsid w:val="00AD6568"/>
    <w:rsid w:val="00AD687C"/>
    <w:rsid w:val="00AD71FC"/>
    <w:rsid w:val="00AE44A2"/>
    <w:rsid w:val="00AE65C9"/>
    <w:rsid w:val="00AF0271"/>
    <w:rsid w:val="00AF1596"/>
    <w:rsid w:val="00AF177A"/>
    <w:rsid w:val="00AF233C"/>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5E75"/>
    <w:rsid w:val="00B06710"/>
    <w:rsid w:val="00B06B06"/>
    <w:rsid w:val="00B075D2"/>
    <w:rsid w:val="00B1165F"/>
    <w:rsid w:val="00B1251C"/>
    <w:rsid w:val="00B12562"/>
    <w:rsid w:val="00B129D2"/>
    <w:rsid w:val="00B13396"/>
    <w:rsid w:val="00B14638"/>
    <w:rsid w:val="00B14A8A"/>
    <w:rsid w:val="00B14C06"/>
    <w:rsid w:val="00B14CD9"/>
    <w:rsid w:val="00B16FC1"/>
    <w:rsid w:val="00B177E2"/>
    <w:rsid w:val="00B1781E"/>
    <w:rsid w:val="00B2001D"/>
    <w:rsid w:val="00B2052F"/>
    <w:rsid w:val="00B20809"/>
    <w:rsid w:val="00B20874"/>
    <w:rsid w:val="00B20ACE"/>
    <w:rsid w:val="00B213F9"/>
    <w:rsid w:val="00B2146D"/>
    <w:rsid w:val="00B226DF"/>
    <w:rsid w:val="00B22751"/>
    <w:rsid w:val="00B22A87"/>
    <w:rsid w:val="00B243FE"/>
    <w:rsid w:val="00B2523F"/>
    <w:rsid w:val="00B264A4"/>
    <w:rsid w:val="00B26C17"/>
    <w:rsid w:val="00B27EEF"/>
    <w:rsid w:val="00B30E33"/>
    <w:rsid w:val="00B31FCA"/>
    <w:rsid w:val="00B32B64"/>
    <w:rsid w:val="00B32F0A"/>
    <w:rsid w:val="00B3373A"/>
    <w:rsid w:val="00B34D9E"/>
    <w:rsid w:val="00B351A2"/>
    <w:rsid w:val="00B36F31"/>
    <w:rsid w:val="00B37B60"/>
    <w:rsid w:val="00B40477"/>
    <w:rsid w:val="00B4071A"/>
    <w:rsid w:val="00B40DD6"/>
    <w:rsid w:val="00B414A5"/>
    <w:rsid w:val="00B425E2"/>
    <w:rsid w:val="00B42B04"/>
    <w:rsid w:val="00B4334B"/>
    <w:rsid w:val="00B43AE0"/>
    <w:rsid w:val="00B43F71"/>
    <w:rsid w:val="00B44567"/>
    <w:rsid w:val="00B44603"/>
    <w:rsid w:val="00B4485A"/>
    <w:rsid w:val="00B4596C"/>
    <w:rsid w:val="00B46169"/>
    <w:rsid w:val="00B4780E"/>
    <w:rsid w:val="00B47F97"/>
    <w:rsid w:val="00B5120A"/>
    <w:rsid w:val="00B5159E"/>
    <w:rsid w:val="00B51D10"/>
    <w:rsid w:val="00B520F0"/>
    <w:rsid w:val="00B52416"/>
    <w:rsid w:val="00B5358F"/>
    <w:rsid w:val="00B53613"/>
    <w:rsid w:val="00B542DA"/>
    <w:rsid w:val="00B54BBA"/>
    <w:rsid w:val="00B55193"/>
    <w:rsid w:val="00B56A4E"/>
    <w:rsid w:val="00B576A6"/>
    <w:rsid w:val="00B60119"/>
    <w:rsid w:val="00B60E92"/>
    <w:rsid w:val="00B61B0C"/>
    <w:rsid w:val="00B6310D"/>
    <w:rsid w:val="00B63723"/>
    <w:rsid w:val="00B63CEA"/>
    <w:rsid w:val="00B646DF"/>
    <w:rsid w:val="00B650D7"/>
    <w:rsid w:val="00B65262"/>
    <w:rsid w:val="00B6557A"/>
    <w:rsid w:val="00B65875"/>
    <w:rsid w:val="00B666F3"/>
    <w:rsid w:val="00B7012B"/>
    <w:rsid w:val="00B709E1"/>
    <w:rsid w:val="00B71863"/>
    <w:rsid w:val="00B73484"/>
    <w:rsid w:val="00B73525"/>
    <w:rsid w:val="00B73990"/>
    <w:rsid w:val="00B7439F"/>
    <w:rsid w:val="00B746F5"/>
    <w:rsid w:val="00B7476A"/>
    <w:rsid w:val="00B7563B"/>
    <w:rsid w:val="00B76C4C"/>
    <w:rsid w:val="00B76E68"/>
    <w:rsid w:val="00B77852"/>
    <w:rsid w:val="00B80119"/>
    <w:rsid w:val="00B80B3F"/>
    <w:rsid w:val="00B81D5F"/>
    <w:rsid w:val="00B81ED4"/>
    <w:rsid w:val="00B824BD"/>
    <w:rsid w:val="00B8338C"/>
    <w:rsid w:val="00B8367F"/>
    <w:rsid w:val="00B8416B"/>
    <w:rsid w:val="00B84E15"/>
    <w:rsid w:val="00B87029"/>
    <w:rsid w:val="00B90A70"/>
    <w:rsid w:val="00B92123"/>
    <w:rsid w:val="00B92599"/>
    <w:rsid w:val="00B92CB1"/>
    <w:rsid w:val="00B96379"/>
    <w:rsid w:val="00B96392"/>
    <w:rsid w:val="00B97186"/>
    <w:rsid w:val="00BA0223"/>
    <w:rsid w:val="00BA143B"/>
    <w:rsid w:val="00BA3FF1"/>
    <w:rsid w:val="00BA40EE"/>
    <w:rsid w:val="00BA45F5"/>
    <w:rsid w:val="00BA6303"/>
    <w:rsid w:val="00BA677B"/>
    <w:rsid w:val="00BA68F0"/>
    <w:rsid w:val="00BB0718"/>
    <w:rsid w:val="00BB0E40"/>
    <w:rsid w:val="00BB288F"/>
    <w:rsid w:val="00BB2BA4"/>
    <w:rsid w:val="00BB3327"/>
    <w:rsid w:val="00BB471D"/>
    <w:rsid w:val="00BB5599"/>
    <w:rsid w:val="00BB5803"/>
    <w:rsid w:val="00BB6552"/>
    <w:rsid w:val="00BB6B12"/>
    <w:rsid w:val="00BB7292"/>
    <w:rsid w:val="00BC002C"/>
    <w:rsid w:val="00BC0133"/>
    <w:rsid w:val="00BC0228"/>
    <w:rsid w:val="00BC0299"/>
    <w:rsid w:val="00BC0548"/>
    <w:rsid w:val="00BC0653"/>
    <w:rsid w:val="00BC1E14"/>
    <w:rsid w:val="00BC2C45"/>
    <w:rsid w:val="00BC328A"/>
    <w:rsid w:val="00BC3F25"/>
    <w:rsid w:val="00BC4175"/>
    <w:rsid w:val="00BC484D"/>
    <w:rsid w:val="00BC5681"/>
    <w:rsid w:val="00BC5924"/>
    <w:rsid w:val="00BC5BF3"/>
    <w:rsid w:val="00BC5C70"/>
    <w:rsid w:val="00BC6063"/>
    <w:rsid w:val="00BC6BBD"/>
    <w:rsid w:val="00BC76A7"/>
    <w:rsid w:val="00BC7A97"/>
    <w:rsid w:val="00BD18C0"/>
    <w:rsid w:val="00BD3840"/>
    <w:rsid w:val="00BD3B7D"/>
    <w:rsid w:val="00BD3FB1"/>
    <w:rsid w:val="00BD4FDD"/>
    <w:rsid w:val="00BE01E7"/>
    <w:rsid w:val="00BE03D0"/>
    <w:rsid w:val="00BE320B"/>
    <w:rsid w:val="00BE62EF"/>
    <w:rsid w:val="00BE6719"/>
    <w:rsid w:val="00BF2449"/>
    <w:rsid w:val="00BF280B"/>
    <w:rsid w:val="00BF2D33"/>
    <w:rsid w:val="00BF369B"/>
    <w:rsid w:val="00BF43C5"/>
    <w:rsid w:val="00BF46F5"/>
    <w:rsid w:val="00BF4C70"/>
    <w:rsid w:val="00BF544F"/>
    <w:rsid w:val="00BF624C"/>
    <w:rsid w:val="00BF665E"/>
    <w:rsid w:val="00BF6F2F"/>
    <w:rsid w:val="00C0008C"/>
    <w:rsid w:val="00C0024E"/>
    <w:rsid w:val="00C00B52"/>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2F22"/>
    <w:rsid w:val="00C13052"/>
    <w:rsid w:val="00C14095"/>
    <w:rsid w:val="00C14589"/>
    <w:rsid w:val="00C16280"/>
    <w:rsid w:val="00C20B4E"/>
    <w:rsid w:val="00C20FA9"/>
    <w:rsid w:val="00C21592"/>
    <w:rsid w:val="00C23519"/>
    <w:rsid w:val="00C243F1"/>
    <w:rsid w:val="00C247BD"/>
    <w:rsid w:val="00C247C1"/>
    <w:rsid w:val="00C24A76"/>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0D3"/>
    <w:rsid w:val="00C47895"/>
    <w:rsid w:val="00C47A7A"/>
    <w:rsid w:val="00C50B01"/>
    <w:rsid w:val="00C51EB1"/>
    <w:rsid w:val="00C526CD"/>
    <w:rsid w:val="00C52904"/>
    <w:rsid w:val="00C531E0"/>
    <w:rsid w:val="00C56635"/>
    <w:rsid w:val="00C567B7"/>
    <w:rsid w:val="00C56A0E"/>
    <w:rsid w:val="00C56F54"/>
    <w:rsid w:val="00C57D8E"/>
    <w:rsid w:val="00C605F7"/>
    <w:rsid w:val="00C617C2"/>
    <w:rsid w:val="00C63770"/>
    <w:rsid w:val="00C64281"/>
    <w:rsid w:val="00C64716"/>
    <w:rsid w:val="00C65FA1"/>
    <w:rsid w:val="00C660F7"/>
    <w:rsid w:val="00C67DBF"/>
    <w:rsid w:val="00C72F5D"/>
    <w:rsid w:val="00C72FCF"/>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54DD"/>
    <w:rsid w:val="00C86694"/>
    <w:rsid w:val="00C86F07"/>
    <w:rsid w:val="00C86FE7"/>
    <w:rsid w:val="00C87BFC"/>
    <w:rsid w:val="00C87F0D"/>
    <w:rsid w:val="00C9025C"/>
    <w:rsid w:val="00C906F4"/>
    <w:rsid w:val="00C908AB"/>
    <w:rsid w:val="00C9199C"/>
    <w:rsid w:val="00C93B56"/>
    <w:rsid w:val="00C93C4E"/>
    <w:rsid w:val="00C943EB"/>
    <w:rsid w:val="00C94FCF"/>
    <w:rsid w:val="00C95202"/>
    <w:rsid w:val="00C955F7"/>
    <w:rsid w:val="00C95BDE"/>
    <w:rsid w:val="00C95CAA"/>
    <w:rsid w:val="00C97926"/>
    <w:rsid w:val="00C97F38"/>
    <w:rsid w:val="00CA0861"/>
    <w:rsid w:val="00CA4B3E"/>
    <w:rsid w:val="00CA53FA"/>
    <w:rsid w:val="00CA5689"/>
    <w:rsid w:val="00CA56EB"/>
    <w:rsid w:val="00CA5894"/>
    <w:rsid w:val="00CA5B2E"/>
    <w:rsid w:val="00CA682B"/>
    <w:rsid w:val="00CA6AAE"/>
    <w:rsid w:val="00CA79C7"/>
    <w:rsid w:val="00CA79CF"/>
    <w:rsid w:val="00CB0538"/>
    <w:rsid w:val="00CB132D"/>
    <w:rsid w:val="00CB1C15"/>
    <w:rsid w:val="00CB2844"/>
    <w:rsid w:val="00CB292C"/>
    <w:rsid w:val="00CB2C5A"/>
    <w:rsid w:val="00CB351D"/>
    <w:rsid w:val="00CB364E"/>
    <w:rsid w:val="00CB3CA1"/>
    <w:rsid w:val="00CB4BBE"/>
    <w:rsid w:val="00CB5292"/>
    <w:rsid w:val="00CB5721"/>
    <w:rsid w:val="00CB751C"/>
    <w:rsid w:val="00CC1E80"/>
    <w:rsid w:val="00CC1F4A"/>
    <w:rsid w:val="00CC24A8"/>
    <w:rsid w:val="00CC3DB3"/>
    <w:rsid w:val="00CC4E84"/>
    <w:rsid w:val="00CC4EF0"/>
    <w:rsid w:val="00CC554C"/>
    <w:rsid w:val="00CC5603"/>
    <w:rsid w:val="00CC5623"/>
    <w:rsid w:val="00CC60E5"/>
    <w:rsid w:val="00CC624B"/>
    <w:rsid w:val="00CC7718"/>
    <w:rsid w:val="00CC7BD3"/>
    <w:rsid w:val="00CD15AD"/>
    <w:rsid w:val="00CD1992"/>
    <w:rsid w:val="00CD1BB1"/>
    <w:rsid w:val="00CD237E"/>
    <w:rsid w:val="00CD28EE"/>
    <w:rsid w:val="00CD2C59"/>
    <w:rsid w:val="00CD36C6"/>
    <w:rsid w:val="00CD4254"/>
    <w:rsid w:val="00CD4584"/>
    <w:rsid w:val="00CD4CEC"/>
    <w:rsid w:val="00CD56E3"/>
    <w:rsid w:val="00CD57D5"/>
    <w:rsid w:val="00CD75D1"/>
    <w:rsid w:val="00CD7A67"/>
    <w:rsid w:val="00CD7FAD"/>
    <w:rsid w:val="00CE0731"/>
    <w:rsid w:val="00CE118F"/>
    <w:rsid w:val="00CE1A70"/>
    <w:rsid w:val="00CE1C19"/>
    <w:rsid w:val="00CE2A7C"/>
    <w:rsid w:val="00CE2F71"/>
    <w:rsid w:val="00CE379D"/>
    <w:rsid w:val="00CE3F30"/>
    <w:rsid w:val="00CE412B"/>
    <w:rsid w:val="00CE4530"/>
    <w:rsid w:val="00CE4A41"/>
    <w:rsid w:val="00CE4E85"/>
    <w:rsid w:val="00CE5693"/>
    <w:rsid w:val="00CE5BD0"/>
    <w:rsid w:val="00CF0455"/>
    <w:rsid w:val="00CF1037"/>
    <w:rsid w:val="00CF2788"/>
    <w:rsid w:val="00CF28DB"/>
    <w:rsid w:val="00CF4426"/>
    <w:rsid w:val="00CF4E83"/>
    <w:rsid w:val="00CF51A1"/>
    <w:rsid w:val="00CF60C9"/>
    <w:rsid w:val="00CF6DEF"/>
    <w:rsid w:val="00D00CFD"/>
    <w:rsid w:val="00D01C68"/>
    <w:rsid w:val="00D01DC7"/>
    <w:rsid w:val="00D03A94"/>
    <w:rsid w:val="00D03DDC"/>
    <w:rsid w:val="00D0401B"/>
    <w:rsid w:val="00D040B3"/>
    <w:rsid w:val="00D043ED"/>
    <w:rsid w:val="00D0506C"/>
    <w:rsid w:val="00D05BC2"/>
    <w:rsid w:val="00D06110"/>
    <w:rsid w:val="00D10470"/>
    <w:rsid w:val="00D14663"/>
    <w:rsid w:val="00D1517A"/>
    <w:rsid w:val="00D153F3"/>
    <w:rsid w:val="00D16F38"/>
    <w:rsid w:val="00D16FBF"/>
    <w:rsid w:val="00D170A0"/>
    <w:rsid w:val="00D20EAD"/>
    <w:rsid w:val="00D24A96"/>
    <w:rsid w:val="00D24ADE"/>
    <w:rsid w:val="00D24FD6"/>
    <w:rsid w:val="00D301FC"/>
    <w:rsid w:val="00D30242"/>
    <w:rsid w:val="00D30795"/>
    <w:rsid w:val="00D309FA"/>
    <w:rsid w:val="00D34F78"/>
    <w:rsid w:val="00D350BD"/>
    <w:rsid w:val="00D35E3B"/>
    <w:rsid w:val="00D36106"/>
    <w:rsid w:val="00D36C94"/>
    <w:rsid w:val="00D36D4B"/>
    <w:rsid w:val="00D375A4"/>
    <w:rsid w:val="00D40570"/>
    <w:rsid w:val="00D41027"/>
    <w:rsid w:val="00D422CE"/>
    <w:rsid w:val="00D426D7"/>
    <w:rsid w:val="00D437B3"/>
    <w:rsid w:val="00D43F1C"/>
    <w:rsid w:val="00D45E9F"/>
    <w:rsid w:val="00D46673"/>
    <w:rsid w:val="00D46788"/>
    <w:rsid w:val="00D46CB5"/>
    <w:rsid w:val="00D470AD"/>
    <w:rsid w:val="00D47FF2"/>
    <w:rsid w:val="00D500A3"/>
    <w:rsid w:val="00D5031B"/>
    <w:rsid w:val="00D50474"/>
    <w:rsid w:val="00D50897"/>
    <w:rsid w:val="00D50EBB"/>
    <w:rsid w:val="00D525B6"/>
    <w:rsid w:val="00D52F44"/>
    <w:rsid w:val="00D536E4"/>
    <w:rsid w:val="00D554B6"/>
    <w:rsid w:val="00D5698C"/>
    <w:rsid w:val="00D57516"/>
    <w:rsid w:val="00D60239"/>
    <w:rsid w:val="00D60684"/>
    <w:rsid w:val="00D61441"/>
    <w:rsid w:val="00D61657"/>
    <w:rsid w:val="00D61C5D"/>
    <w:rsid w:val="00D633F1"/>
    <w:rsid w:val="00D6469D"/>
    <w:rsid w:val="00D64EFA"/>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805AB"/>
    <w:rsid w:val="00D8094C"/>
    <w:rsid w:val="00D80B80"/>
    <w:rsid w:val="00D81D09"/>
    <w:rsid w:val="00D821F3"/>
    <w:rsid w:val="00D83268"/>
    <w:rsid w:val="00D8439F"/>
    <w:rsid w:val="00D84793"/>
    <w:rsid w:val="00D85010"/>
    <w:rsid w:val="00D8715F"/>
    <w:rsid w:val="00D8783F"/>
    <w:rsid w:val="00D90661"/>
    <w:rsid w:val="00D917D6"/>
    <w:rsid w:val="00D936B9"/>
    <w:rsid w:val="00D94758"/>
    <w:rsid w:val="00D94A4C"/>
    <w:rsid w:val="00D94C65"/>
    <w:rsid w:val="00D961A8"/>
    <w:rsid w:val="00D9626F"/>
    <w:rsid w:val="00D97597"/>
    <w:rsid w:val="00D9792E"/>
    <w:rsid w:val="00D97A43"/>
    <w:rsid w:val="00D97F31"/>
    <w:rsid w:val="00DA0C22"/>
    <w:rsid w:val="00DA129B"/>
    <w:rsid w:val="00DA2D6E"/>
    <w:rsid w:val="00DA5009"/>
    <w:rsid w:val="00DA53D5"/>
    <w:rsid w:val="00DA5812"/>
    <w:rsid w:val="00DA69DA"/>
    <w:rsid w:val="00DA6D6A"/>
    <w:rsid w:val="00DA7068"/>
    <w:rsid w:val="00DB0655"/>
    <w:rsid w:val="00DB0C9A"/>
    <w:rsid w:val="00DB2A08"/>
    <w:rsid w:val="00DB2D3A"/>
    <w:rsid w:val="00DB3DD4"/>
    <w:rsid w:val="00DB4186"/>
    <w:rsid w:val="00DB4840"/>
    <w:rsid w:val="00DB64B1"/>
    <w:rsid w:val="00DC0632"/>
    <w:rsid w:val="00DC0845"/>
    <w:rsid w:val="00DC0E87"/>
    <w:rsid w:val="00DC2762"/>
    <w:rsid w:val="00DC2E7A"/>
    <w:rsid w:val="00DC2F9F"/>
    <w:rsid w:val="00DC42F0"/>
    <w:rsid w:val="00DC4F80"/>
    <w:rsid w:val="00DC5CB3"/>
    <w:rsid w:val="00DC67F6"/>
    <w:rsid w:val="00DC6F29"/>
    <w:rsid w:val="00DD0571"/>
    <w:rsid w:val="00DD09EE"/>
    <w:rsid w:val="00DD1344"/>
    <w:rsid w:val="00DD21A6"/>
    <w:rsid w:val="00DD3522"/>
    <w:rsid w:val="00DD35FF"/>
    <w:rsid w:val="00DD4DBC"/>
    <w:rsid w:val="00DD509C"/>
    <w:rsid w:val="00DD5FBD"/>
    <w:rsid w:val="00DD6A8A"/>
    <w:rsid w:val="00DE096C"/>
    <w:rsid w:val="00DE0CD7"/>
    <w:rsid w:val="00DE0DB7"/>
    <w:rsid w:val="00DE1261"/>
    <w:rsid w:val="00DE1627"/>
    <w:rsid w:val="00DE1DCC"/>
    <w:rsid w:val="00DE2EF9"/>
    <w:rsid w:val="00DE3F17"/>
    <w:rsid w:val="00DE478B"/>
    <w:rsid w:val="00DE4D30"/>
    <w:rsid w:val="00DE4E7B"/>
    <w:rsid w:val="00DE740D"/>
    <w:rsid w:val="00DE79C0"/>
    <w:rsid w:val="00DF015C"/>
    <w:rsid w:val="00DF1D62"/>
    <w:rsid w:val="00DF2472"/>
    <w:rsid w:val="00DF26F5"/>
    <w:rsid w:val="00DF40B4"/>
    <w:rsid w:val="00DF4121"/>
    <w:rsid w:val="00DF4D74"/>
    <w:rsid w:val="00DF6179"/>
    <w:rsid w:val="00DF6556"/>
    <w:rsid w:val="00DF7253"/>
    <w:rsid w:val="00DF7907"/>
    <w:rsid w:val="00DF7A0B"/>
    <w:rsid w:val="00E001C0"/>
    <w:rsid w:val="00E0027D"/>
    <w:rsid w:val="00E01509"/>
    <w:rsid w:val="00E022CE"/>
    <w:rsid w:val="00E02371"/>
    <w:rsid w:val="00E04395"/>
    <w:rsid w:val="00E0439A"/>
    <w:rsid w:val="00E04856"/>
    <w:rsid w:val="00E05E40"/>
    <w:rsid w:val="00E06FC6"/>
    <w:rsid w:val="00E07FFE"/>
    <w:rsid w:val="00E11284"/>
    <w:rsid w:val="00E12E8E"/>
    <w:rsid w:val="00E13F84"/>
    <w:rsid w:val="00E146B7"/>
    <w:rsid w:val="00E16214"/>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83E"/>
    <w:rsid w:val="00E30FB8"/>
    <w:rsid w:val="00E31825"/>
    <w:rsid w:val="00E323A5"/>
    <w:rsid w:val="00E32792"/>
    <w:rsid w:val="00E34D6A"/>
    <w:rsid w:val="00E3562A"/>
    <w:rsid w:val="00E364A7"/>
    <w:rsid w:val="00E37607"/>
    <w:rsid w:val="00E37691"/>
    <w:rsid w:val="00E3783E"/>
    <w:rsid w:val="00E37A78"/>
    <w:rsid w:val="00E37CF4"/>
    <w:rsid w:val="00E40339"/>
    <w:rsid w:val="00E412DE"/>
    <w:rsid w:val="00E42102"/>
    <w:rsid w:val="00E42F17"/>
    <w:rsid w:val="00E44A48"/>
    <w:rsid w:val="00E456AE"/>
    <w:rsid w:val="00E45BB1"/>
    <w:rsid w:val="00E47DC8"/>
    <w:rsid w:val="00E47DF1"/>
    <w:rsid w:val="00E506E4"/>
    <w:rsid w:val="00E51A5C"/>
    <w:rsid w:val="00E51EF7"/>
    <w:rsid w:val="00E5205D"/>
    <w:rsid w:val="00E5213B"/>
    <w:rsid w:val="00E526C4"/>
    <w:rsid w:val="00E52C58"/>
    <w:rsid w:val="00E534FA"/>
    <w:rsid w:val="00E53E2B"/>
    <w:rsid w:val="00E546CA"/>
    <w:rsid w:val="00E54DB6"/>
    <w:rsid w:val="00E55D49"/>
    <w:rsid w:val="00E56143"/>
    <w:rsid w:val="00E56724"/>
    <w:rsid w:val="00E56A4F"/>
    <w:rsid w:val="00E606A7"/>
    <w:rsid w:val="00E60B33"/>
    <w:rsid w:val="00E60CD5"/>
    <w:rsid w:val="00E60F9B"/>
    <w:rsid w:val="00E612C7"/>
    <w:rsid w:val="00E6425A"/>
    <w:rsid w:val="00E671A0"/>
    <w:rsid w:val="00E678E6"/>
    <w:rsid w:val="00E705D0"/>
    <w:rsid w:val="00E70CA4"/>
    <w:rsid w:val="00E71483"/>
    <w:rsid w:val="00E71639"/>
    <w:rsid w:val="00E72CB5"/>
    <w:rsid w:val="00E72FFB"/>
    <w:rsid w:val="00E73DF9"/>
    <w:rsid w:val="00E7460A"/>
    <w:rsid w:val="00E75016"/>
    <w:rsid w:val="00E755C4"/>
    <w:rsid w:val="00E755EA"/>
    <w:rsid w:val="00E77000"/>
    <w:rsid w:val="00E7758C"/>
    <w:rsid w:val="00E7790C"/>
    <w:rsid w:val="00E779FC"/>
    <w:rsid w:val="00E77CAB"/>
    <w:rsid w:val="00E77E6F"/>
    <w:rsid w:val="00E803ED"/>
    <w:rsid w:val="00E80BE2"/>
    <w:rsid w:val="00E81440"/>
    <w:rsid w:val="00E81966"/>
    <w:rsid w:val="00E81BDF"/>
    <w:rsid w:val="00E82165"/>
    <w:rsid w:val="00E866DE"/>
    <w:rsid w:val="00E86BB8"/>
    <w:rsid w:val="00E8716E"/>
    <w:rsid w:val="00E87A53"/>
    <w:rsid w:val="00E90916"/>
    <w:rsid w:val="00E911F1"/>
    <w:rsid w:val="00E91287"/>
    <w:rsid w:val="00E91F8C"/>
    <w:rsid w:val="00E920FC"/>
    <w:rsid w:val="00E9280A"/>
    <w:rsid w:val="00E92B13"/>
    <w:rsid w:val="00E92EA0"/>
    <w:rsid w:val="00E93290"/>
    <w:rsid w:val="00E95A2E"/>
    <w:rsid w:val="00E95A51"/>
    <w:rsid w:val="00E970E7"/>
    <w:rsid w:val="00E97D20"/>
    <w:rsid w:val="00EA309E"/>
    <w:rsid w:val="00EA3241"/>
    <w:rsid w:val="00EA3982"/>
    <w:rsid w:val="00EA3A7E"/>
    <w:rsid w:val="00EA56B3"/>
    <w:rsid w:val="00EA6E4E"/>
    <w:rsid w:val="00EA6F44"/>
    <w:rsid w:val="00EA70A3"/>
    <w:rsid w:val="00EA71C9"/>
    <w:rsid w:val="00EA724B"/>
    <w:rsid w:val="00EA7409"/>
    <w:rsid w:val="00EB01CF"/>
    <w:rsid w:val="00EB11C9"/>
    <w:rsid w:val="00EB1C5C"/>
    <w:rsid w:val="00EB1D74"/>
    <w:rsid w:val="00EB30D4"/>
    <w:rsid w:val="00EB35E0"/>
    <w:rsid w:val="00EB417C"/>
    <w:rsid w:val="00EB5116"/>
    <w:rsid w:val="00EB5157"/>
    <w:rsid w:val="00EB5204"/>
    <w:rsid w:val="00EB5C6D"/>
    <w:rsid w:val="00EB5CB4"/>
    <w:rsid w:val="00EB5D6D"/>
    <w:rsid w:val="00EB6382"/>
    <w:rsid w:val="00EB707B"/>
    <w:rsid w:val="00EB7464"/>
    <w:rsid w:val="00EB76F8"/>
    <w:rsid w:val="00EC083B"/>
    <w:rsid w:val="00EC1AFF"/>
    <w:rsid w:val="00EC22CB"/>
    <w:rsid w:val="00EC2D15"/>
    <w:rsid w:val="00EC3036"/>
    <w:rsid w:val="00EC3F00"/>
    <w:rsid w:val="00EC3F5D"/>
    <w:rsid w:val="00EC684E"/>
    <w:rsid w:val="00EC764B"/>
    <w:rsid w:val="00EC7B9B"/>
    <w:rsid w:val="00ED017F"/>
    <w:rsid w:val="00ED3BE4"/>
    <w:rsid w:val="00ED6FE8"/>
    <w:rsid w:val="00ED7601"/>
    <w:rsid w:val="00ED7E13"/>
    <w:rsid w:val="00EE02ED"/>
    <w:rsid w:val="00EE04A4"/>
    <w:rsid w:val="00EE1877"/>
    <w:rsid w:val="00EE1A10"/>
    <w:rsid w:val="00EE1F3F"/>
    <w:rsid w:val="00EE2991"/>
    <w:rsid w:val="00EE312A"/>
    <w:rsid w:val="00EE67B4"/>
    <w:rsid w:val="00EE6AA5"/>
    <w:rsid w:val="00EE6C08"/>
    <w:rsid w:val="00EE6F43"/>
    <w:rsid w:val="00EF0882"/>
    <w:rsid w:val="00EF0FE3"/>
    <w:rsid w:val="00EF32D4"/>
    <w:rsid w:val="00EF55C4"/>
    <w:rsid w:val="00EF67BC"/>
    <w:rsid w:val="00EF6825"/>
    <w:rsid w:val="00EF6BDF"/>
    <w:rsid w:val="00EF73E1"/>
    <w:rsid w:val="00EF7735"/>
    <w:rsid w:val="00EF79A7"/>
    <w:rsid w:val="00EF7D9A"/>
    <w:rsid w:val="00F00BCD"/>
    <w:rsid w:val="00F02311"/>
    <w:rsid w:val="00F027CF"/>
    <w:rsid w:val="00F04AA7"/>
    <w:rsid w:val="00F0725F"/>
    <w:rsid w:val="00F07307"/>
    <w:rsid w:val="00F107DD"/>
    <w:rsid w:val="00F1083D"/>
    <w:rsid w:val="00F114E9"/>
    <w:rsid w:val="00F121D0"/>
    <w:rsid w:val="00F13418"/>
    <w:rsid w:val="00F144D7"/>
    <w:rsid w:val="00F15201"/>
    <w:rsid w:val="00F16215"/>
    <w:rsid w:val="00F16AC6"/>
    <w:rsid w:val="00F16CDB"/>
    <w:rsid w:val="00F16E73"/>
    <w:rsid w:val="00F20D8E"/>
    <w:rsid w:val="00F215C8"/>
    <w:rsid w:val="00F2326D"/>
    <w:rsid w:val="00F23CB6"/>
    <w:rsid w:val="00F2465E"/>
    <w:rsid w:val="00F24C78"/>
    <w:rsid w:val="00F25011"/>
    <w:rsid w:val="00F32AFA"/>
    <w:rsid w:val="00F334EB"/>
    <w:rsid w:val="00F350F7"/>
    <w:rsid w:val="00F3514A"/>
    <w:rsid w:val="00F36BA5"/>
    <w:rsid w:val="00F3723F"/>
    <w:rsid w:val="00F378F5"/>
    <w:rsid w:val="00F37AF1"/>
    <w:rsid w:val="00F40992"/>
    <w:rsid w:val="00F40DB1"/>
    <w:rsid w:val="00F4125E"/>
    <w:rsid w:val="00F422F4"/>
    <w:rsid w:val="00F43487"/>
    <w:rsid w:val="00F43A4E"/>
    <w:rsid w:val="00F45911"/>
    <w:rsid w:val="00F468D6"/>
    <w:rsid w:val="00F50D46"/>
    <w:rsid w:val="00F511F2"/>
    <w:rsid w:val="00F51917"/>
    <w:rsid w:val="00F528CC"/>
    <w:rsid w:val="00F52D96"/>
    <w:rsid w:val="00F54A3D"/>
    <w:rsid w:val="00F55418"/>
    <w:rsid w:val="00F55D07"/>
    <w:rsid w:val="00F563C3"/>
    <w:rsid w:val="00F56AD4"/>
    <w:rsid w:val="00F56E47"/>
    <w:rsid w:val="00F579C6"/>
    <w:rsid w:val="00F57EF5"/>
    <w:rsid w:val="00F61344"/>
    <w:rsid w:val="00F62D74"/>
    <w:rsid w:val="00F6309B"/>
    <w:rsid w:val="00F6364E"/>
    <w:rsid w:val="00F63839"/>
    <w:rsid w:val="00F644D7"/>
    <w:rsid w:val="00F645A9"/>
    <w:rsid w:val="00F64E6D"/>
    <w:rsid w:val="00F65968"/>
    <w:rsid w:val="00F65CF8"/>
    <w:rsid w:val="00F67F67"/>
    <w:rsid w:val="00F70549"/>
    <w:rsid w:val="00F7080E"/>
    <w:rsid w:val="00F70EDB"/>
    <w:rsid w:val="00F70F32"/>
    <w:rsid w:val="00F70FA3"/>
    <w:rsid w:val="00F722B2"/>
    <w:rsid w:val="00F73310"/>
    <w:rsid w:val="00F743C4"/>
    <w:rsid w:val="00F7467C"/>
    <w:rsid w:val="00F74A07"/>
    <w:rsid w:val="00F74F91"/>
    <w:rsid w:val="00F754D4"/>
    <w:rsid w:val="00F764A1"/>
    <w:rsid w:val="00F771A7"/>
    <w:rsid w:val="00F77F20"/>
    <w:rsid w:val="00F80490"/>
    <w:rsid w:val="00F80834"/>
    <w:rsid w:val="00F8330E"/>
    <w:rsid w:val="00F83465"/>
    <w:rsid w:val="00F83B1F"/>
    <w:rsid w:val="00F84475"/>
    <w:rsid w:val="00F8563D"/>
    <w:rsid w:val="00F87404"/>
    <w:rsid w:val="00F875E7"/>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1BD4"/>
    <w:rsid w:val="00FA28C8"/>
    <w:rsid w:val="00FA2A7E"/>
    <w:rsid w:val="00FA418E"/>
    <w:rsid w:val="00FA41D3"/>
    <w:rsid w:val="00FA4B81"/>
    <w:rsid w:val="00FA72F9"/>
    <w:rsid w:val="00FA7925"/>
    <w:rsid w:val="00FA7E8C"/>
    <w:rsid w:val="00FB2414"/>
    <w:rsid w:val="00FB2DAB"/>
    <w:rsid w:val="00FB3924"/>
    <w:rsid w:val="00FB4889"/>
    <w:rsid w:val="00FB4C90"/>
    <w:rsid w:val="00FB4D5D"/>
    <w:rsid w:val="00FB5236"/>
    <w:rsid w:val="00FC11D1"/>
    <w:rsid w:val="00FC1413"/>
    <w:rsid w:val="00FC176D"/>
    <w:rsid w:val="00FC1D0B"/>
    <w:rsid w:val="00FC2228"/>
    <w:rsid w:val="00FC2B44"/>
    <w:rsid w:val="00FC3365"/>
    <w:rsid w:val="00FC41B4"/>
    <w:rsid w:val="00FC48D0"/>
    <w:rsid w:val="00FC49E8"/>
    <w:rsid w:val="00FC4A39"/>
    <w:rsid w:val="00FC6170"/>
    <w:rsid w:val="00FC675A"/>
    <w:rsid w:val="00FC6D3B"/>
    <w:rsid w:val="00FC7B24"/>
    <w:rsid w:val="00FD0E6E"/>
    <w:rsid w:val="00FD107C"/>
    <w:rsid w:val="00FD1AA4"/>
    <w:rsid w:val="00FD43EE"/>
    <w:rsid w:val="00FD45D3"/>
    <w:rsid w:val="00FD46CD"/>
    <w:rsid w:val="00FD4A61"/>
    <w:rsid w:val="00FD78B7"/>
    <w:rsid w:val="00FD7BE2"/>
    <w:rsid w:val="00FE16B8"/>
    <w:rsid w:val="00FE16F5"/>
    <w:rsid w:val="00FE17DB"/>
    <w:rsid w:val="00FE1D53"/>
    <w:rsid w:val="00FE1DF6"/>
    <w:rsid w:val="00FE25A3"/>
    <w:rsid w:val="00FE36F8"/>
    <w:rsid w:val="00FE4DEE"/>
    <w:rsid w:val="00FE6300"/>
    <w:rsid w:val="00FF07CE"/>
    <w:rsid w:val="00FF0882"/>
    <w:rsid w:val="00FF106A"/>
    <w:rsid w:val="00FF1CED"/>
    <w:rsid w:val="00FF2ADE"/>
    <w:rsid w:val="00FF37C1"/>
    <w:rsid w:val="00FF39DD"/>
    <w:rsid w:val="00FF3E9C"/>
    <w:rsid w:val="00FF5304"/>
    <w:rsid w:val="00FF57C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EA1E70"/>
  <w15:chartTrackingRefBased/>
  <w15:docId w15:val="{62DF8191-7543-48B7-96CC-8971FD9A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1D1CD2"/>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qFormat/>
  </w:style>
  <w:style w:type="character" w:customStyle="1" w:styleId="WW8Num13z8">
    <w:name w:val="WW8Num13z8"/>
  </w:style>
  <w:style w:type="character" w:customStyle="1" w:styleId="10">
    <w:name w:val="标题 1 字符"/>
    <w:qFormat/>
    <w:rPr>
      <w:rFonts w:ascii="Arial" w:eastAsia="Arial" w:hAnsi="Arial" w:cs="Arial"/>
      <w:sz w:val="36"/>
      <w:lang w:val="en-GB"/>
    </w:rPr>
  </w:style>
  <w:style w:type="character" w:customStyle="1" w:styleId="22">
    <w:name w:val="标题 2 字符"/>
    <w:qFormat/>
    <w:rPr>
      <w:rFonts w:ascii="Arial" w:eastAsia="Arial" w:hAnsi="Arial" w:cs="Arial"/>
      <w:sz w:val="32"/>
      <w:lang w:val="en-GB"/>
    </w:rPr>
  </w:style>
  <w:style w:type="character" w:customStyle="1" w:styleId="31">
    <w:name w:val="标题 3 字符"/>
    <w:qFormat/>
    <w:rPr>
      <w:rFonts w:ascii="Arial" w:eastAsia="Arial" w:hAnsi="Arial" w:cs="Arial"/>
      <w:sz w:val="28"/>
      <w:lang w:val="en-GB"/>
    </w:rPr>
  </w:style>
  <w:style w:type="character" w:customStyle="1" w:styleId="41">
    <w:name w:val="标题 4 字符"/>
    <w:qFormat/>
    <w:rPr>
      <w:rFonts w:ascii="Arial" w:eastAsia="Arial" w:hAnsi="Arial" w:cs="Arial"/>
      <w:sz w:val="24"/>
      <w:lang w:val="en-GB"/>
    </w:rPr>
  </w:style>
  <w:style w:type="character" w:customStyle="1" w:styleId="ZGSM">
    <w:name w:val="ZGSM"/>
    <w:qFormat/>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qFormat/>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qFormat/>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qFormat/>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qFormat/>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qFormat/>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qFormat/>
  </w:style>
  <w:style w:type="paragraph" w:styleId="afe">
    <w:name w:val="List"/>
    <w:basedOn w:val="a4"/>
    <w:qFormat/>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qFormat/>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qFormat/>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qFormat/>
    <w:pPr>
      <w:spacing w:before="180" w:after="0"/>
      <w:ind w:left="2693" w:hanging="2693"/>
    </w:pPr>
    <w:rPr>
      <w:b/>
    </w:rPr>
  </w:style>
  <w:style w:type="paragraph" w:styleId="TOC9">
    <w:name w:val="toc 9"/>
    <w:basedOn w:val="TOC8"/>
    <w:qFormat/>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qFormat/>
    <w:pPr>
      <w:spacing w:before="0" w:after="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12">
    <w:name w:val="index 1"/>
    <w:basedOn w:val="a4"/>
    <w:qFormat/>
    <w:pPr>
      <w:keepLines/>
    </w:pPr>
  </w:style>
  <w:style w:type="paragraph" w:styleId="24">
    <w:name w:val="index 2"/>
    <w:basedOn w:val="12"/>
    <w:qFormat/>
    <w:pPr>
      <w:ind w:left="284"/>
    </w:pPr>
  </w:style>
  <w:style w:type="paragraph" w:customStyle="1" w:styleId="TT">
    <w:name w:val="TT"/>
    <w:basedOn w:val="1"/>
    <w:next w:val="a4"/>
    <w:qFormat/>
    <w:pPr>
      <w:numPr>
        <w:numId w:val="0"/>
      </w:numPr>
    </w:pPr>
  </w:style>
  <w:style w:type="paragraph" w:styleId="aff2">
    <w:name w:val="footer"/>
    <w:basedOn w:val="aff1"/>
    <w:link w:val="aff3"/>
    <w:qFormat/>
    <w:pPr>
      <w:jc w:val="center"/>
    </w:pPr>
    <w:rPr>
      <w:i/>
    </w:rPr>
  </w:style>
  <w:style w:type="paragraph" w:styleId="aff4">
    <w:name w:val="footnote text"/>
    <w:basedOn w:val="a4"/>
    <w:link w:val="aff5"/>
    <w:qFormat/>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qFormat/>
    <w:pPr>
      <w:jc w:val="right"/>
    </w:pPr>
  </w:style>
  <w:style w:type="paragraph" w:styleId="a1">
    <w:name w:val="List Number"/>
    <w:basedOn w:val="afe"/>
    <w:qFormat/>
    <w:pPr>
      <w:numPr>
        <w:numId w:val="14"/>
      </w:numPr>
    </w:pPr>
  </w:style>
  <w:style w:type="paragraph" w:styleId="20">
    <w:name w:val="List Number 2"/>
    <w:basedOn w:val="a1"/>
    <w:qFormat/>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qFormat/>
    <w:pPr>
      <w:spacing w:after="0"/>
    </w:pPr>
  </w:style>
  <w:style w:type="paragraph" w:styleId="TOC6">
    <w:name w:val="toc 6"/>
    <w:basedOn w:val="TOC5"/>
    <w:next w:val="a4"/>
    <w:qFormat/>
    <w:pPr>
      <w:ind w:left="1985" w:hanging="1985"/>
    </w:pPr>
  </w:style>
  <w:style w:type="paragraph" w:styleId="TOC7">
    <w:name w:val="toc 7"/>
    <w:basedOn w:val="TOC6"/>
    <w:next w:val="a4"/>
    <w:qFormat/>
    <w:pPr>
      <w:ind w:left="2268" w:hanging="2268"/>
    </w:pPr>
  </w:style>
  <w:style w:type="paragraph" w:styleId="a2">
    <w:name w:val="List Bullet"/>
    <w:basedOn w:val="afe"/>
    <w:qFormat/>
    <w:pPr>
      <w:numPr>
        <w:numId w:val="16"/>
      </w:numPr>
    </w:pPr>
  </w:style>
  <w:style w:type="paragraph" w:styleId="21">
    <w:name w:val="List Bullet 2"/>
    <w:basedOn w:val="a2"/>
    <w:qFormat/>
    <w:pPr>
      <w:numPr>
        <w:numId w:val="17"/>
      </w:numPr>
      <w:ind w:left="851" w:hanging="284"/>
    </w:pPr>
  </w:style>
  <w:style w:type="paragraph" w:customStyle="1" w:styleId="EditorsNote">
    <w:name w:val="Editor's Note"/>
    <w:basedOn w:val="NO"/>
    <w:qFormat/>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qFormat/>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qFormat/>
    <w:pPr>
      <w:ind w:left="1135"/>
    </w:pPr>
  </w:style>
  <w:style w:type="paragraph" w:styleId="25">
    <w:name w:val="List 2"/>
    <w:basedOn w:val="afe"/>
    <w:uiPriority w:val="99"/>
    <w:qFormat/>
    <w:pPr>
      <w:ind w:left="851"/>
    </w:pPr>
  </w:style>
  <w:style w:type="paragraph" w:styleId="33">
    <w:name w:val="List 3"/>
    <w:basedOn w:val="25"/>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ZTD">
    <w:name w:val="ZTD"/>
    <w:basedOn w:val="ZB"/>
    <w:qFormat/>
    <w:rPr>
      <w:i w:val="0"/>
      <w:sz w:val="40"/>
    </w:rPr>
  </w:style>
  <w:style w:type="paragraph" w:customStyle="1" w:styleId="ZV">
    <w:name w:val="ZV"/>
    <w:basedOn w:val="ZU"/>
    <w:qFormat/>
  </w:style>
  <w:style w:type="paragraph" w:styleId="aff6">
    <w:name w:val="index heading"/>
    <w:basedOn w:val="a4"/>
    <w:next w:val="a4"/>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7">
    <w:name w:val="Document Map"/>
    <w:basedOn w:val="a4"/>
    <w:qFormat/>
    <w:pPr>
      <w:shd w:val="clear" w:color="auto" w:fill="000080"/>
    </w:pPr>
    <w:rPr>
      <w:rFonts w:ascii="Tahoma" w:hAnsi="Tahoma" w:cs="Tahoma"/>
    </w:rPr>
  </w:style>
  <w:style w:type="paragraph" w:styleId="aff8">
    <w:name w:val="Plain Text"/>
    <w:basedOn w:val="a4"/>
    <w:uiPriority w:val="99"/>
    <w:qFormat/>
    <w:rPr>
      <w:rFonts w:ascii="Courier New" w:hAnsi="Courier New" w:cs="Courier New"/>
      <w:lang w:val="nb-NO"/>
    </w:rPr>
  </w:style>
  <w:style w:type="paragraph" w:styleId="aff9">
    <w:name w:val="Body Text Indent"/>
    <w:basedOn w:val="a4"/>
    <w:pPr>
      <w:widowControl w:val="0"/>
      <w:ind w:left="210"/>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link w:val="13"/>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qFormat/>
    <w:rPr>
      <w:rFonts w:ascii="Tahoma" w:hAnsi="Tahoma" w:cs="Tahoma"/>
      <w:sz w:val="16"/>
      <w:szCs w:val="16"/>
    </w:rPr>
  </w:style>
  <w:style w:type="paragraph" w:styleId="affd">
    <w:name w:val="annotation subject"/>
    <w:basedOn w:val="affb"/>
    <w:next w:val="affb"/>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qFormat/>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qFormat/>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qFormat/>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qFormat/>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4"/>
    <w:qFormat/>
    <w:pPr>
      <w:spacing w:after="0"/>
    </w:pPr>
  </w:style>
  <w:style w:type="paragraph" w:customStyle="1" w:styleId="EW">
    <w:name w:val="EW"/>
    <w:basedOn w:val="EX"/>
    <w:qFormat/>
    <w:pPr>
      <w:spacing w:after="0"/>
    </w:pPr>
  </w:style>
  <w:style w:type="paragraph" w:customStyle="1" w:styleId="TF">
    <w:name w:val="TF"/>
    <w:basedOn w:val="TH"/>
    <w:qFormat/>
    <w:pPr>
      <w:keepNext w:val="0"/>
      <w:spacing w:before="0" w:after="240"/>
    </w:p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
    <w:name w:val="列出段落"/>
    <w:basedOn w:val="a4"/>
    <w:pPr>
      <w:spacing w:after="180"/>
      <w:ind w:left="720"/>
      <w:contextualSpacing/>
    </w:pPr>
  </w:style>
  <w:style w:type="paragraph" w:styleId="afff0">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spacing w:after="120"/>
      <w:jc w:val="both"/>
    </w:pPr>
    <w:rPr>
      <w:rFonts w:eastAsia="Batang"/>
      <w:lang w:val="en-GB"/>
    </w:rPr>
  </w:style>
  <w:style w:type="paragraph" w:styleId="28">
    <w:name w:val="Body Text Indent 2"/>
    <w:basedOn w:val="a4"/>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3">
    <w:name w:val="endnote text"/>
    <w:basedOn w:val="a4"/>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4">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qFormat/>
    <w:pPr>
      <w:ind w:left="851"/>
    </w:pPr>
    <w:rPr>
      <w:lang w:eastAsia="ja-JP"/>
    </w:rPr>
  </w:style>
  <w:style w:type="paragraph" w:customStyle="1" w:styleId="INDENT2">
    <w:name w:val="INDENT2"/>
    <w:basedOn w:val="a4"/>
    <w:qFormat/>
    <w:pPr>
      <w:numPr>
        <w:numId w:val="18"/>
      </w:numPr>
      <w:ind w:left="1135" w:hanging="284"/>
    </w:pPr>
    <w:rPr>
      <w:lang w:eastAsia="ja-JP"/>
    </w:rPr>
  </w:style>
  <w:style w:type="paragraph" w:customStyle="1" w:styleId="INDENT3">
    <w:name w:val="INDENT3"/>
    <w:basedOn w:val="a4"/>
    <w:qFormat/>
    <w:pPr>
      <w:ind w:left="1701" w:hanging="567"/>
    </w:pPr>
    <w:rPr>
      <w:lang w:eastAsia="ja-JP"/>
    </w:rPr>
  </w:style>
  <w:style w:type="paragraph" w:customStyle="1" w:styleId="FigureTitle">
    <w:name w:val="Figure_Title"/>
    <w:basedOn w:val="a4"/>
    <w:next w:val="a4"/>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qFormat/>
    <w:pPr>
      <w:keepNext/>
      <w:keepLines/>
    </w:pPr>
    <w:rPr>
      <w:b/>
      <w:lang w:eastAsia="ja-JP"/>
    </w:rPr>
  </w:style>
  <w:style w:type="paragraph" w:customStyle="1" w:styleId="enumlev2">
    <w:name w:val="enumlev2"/>
    <w:basedOn w:val="a4"/>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qFormat/>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qFormat/>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qFormat/>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6"/>
    <w:uiPriority w:val="34"/>
    <w:qFormat/>
    <w:rsid w:val="00562246"/>
    <w:pPr>
      <w:numPr>
        <w:numId w:val="20"/>
      </w:numPr>
    </w:pPr>
    <w:rPr>
      <w:szCs w:val="24"/>
      <w:lang w:val="en-US"/>
    </w:rPr>
  </w:style>
  <w:style w:type="table" w:styleId="afff7">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8">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1">
    <w:name w:val="网格型7"/>
    <w:basedOn w:val="a6"/>
    <w:next w:val="afff7"/>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5"/>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b"/>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 w:type="character" w:styleId="afff9">
    <w:name w:val="endnote reference"/>
    <w:qFormat/>
    <w:rsid w:val="00317A4E"/>
    <w:rPr>
      <w:vertAlign w:val="superscript"/>
    </w:rPr>
  </w:style>
  <w:style w:type="character" w:styleId="afffa">
    <w:name w:val="Emphasis"/>
    <w:qFormat/>
    <w:rsid w:val="00317A4E"/>
    <w:rPr>
      <w:i/>
      <w:iCs/>
    </w:rPr>
  </w:style>
  <w:style w:type="character" w:styleId="afffb">
    <w:name w:val="footnote reference"/>
    <w:semiHidden/>
    <w:qFormat/>
    <w:rsid w:val="00317A4E"/>
    <w:rPr>
      <w:b/>
      <w:position w:val="6"/>
      <w:sz w:val="16"/>
    </w:rPr>
  </w:style>
  <w:style w:type="character" w:customStyle="1" w:styleId="Char4">
    <w:name w:val="批注主题 Char"/>
    <w:basedOn w:val="af1"/>
    <w:qFormat/>
    <w:rsid w:val="00317A4E"/>
    <w:rPr>
      <w:rFonts w:ascii="–¾’©" w:eastAsia="–¾’©" w:hAnsi="–¾’©" w:cs="–¾’©"/>
      <w:sz w:val="24"/>
      <w:lang w:val="en-GB" w:eastAsia="en-US"/>
    </w:rPr>
  </w:style>
  <w:style w:type="paragraph" w:customStyle="1" w:styleId="Revision1">
    <w:name w:val="Revision1"/>
    <w:hidden/>
    <w:uiPriority w:val="99"/>
    <w:semiHidden/>
    <w:qFormat/>
    <w:rsid w:val="00317A4E"/>
    <w:rPr>
      <w:lang w:val="en-GB" w:eastAsia="en-US"/>
    </w:rPr>
  </w:style>
  <w:style w:type="paragraph" w:customStyle="1" w:styleId="210">
    <w:name w:val="中等深浅网格 21"/>
    <w:uiPriority w:val="1"/>
    <w:qFormat/>
    <w:rsid w:val="00317A4E"/>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qFormat/>
    <w:rsid w:val="00317A4E"/>
    <w:rPr>
      <w:rFonts w:ascii="Arial" w:eastAsia="Arial" w:hAnsi="Arial" w:cs="Arial"/>
      <w:sz w:val="36"/>
      <w:lang w:val="en-GB"/>
    </w:rPr>
  </w:style>
  <w:style w:type="character" w:customStyle="1" w:styleId="CaptionChar1">
    <w:name w:val="Caption Char1"/>
    <w:qFormat/>
    <w:rsid w:val="00317A4E"/>
    <w:rPr>
      <w:rFonts w:eastAsia="Times New Roman"/>
      <w:b/>
      <w:lang w:val="en-GB" w:eastAsia="en-US"/>
    </w:rPr>
  </w:style>
  <w:style w:type="paragraph" w:styleId="afffc">
    <w:name w:val="No Spacing"/>
    <w:uiPriority w:val="1"/>
    <w:qFormat/>
    <w:rsid w:val="00317A4E"/>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sid w:val="00317A4E"/>
    <w:rPr>
      <w:smallCaps/>
      <w:color w:val="C0504D"/>
      <w:u w:val="single"/>
    </w:rPr>
  </w:style>
  <w:style w:type="character" w:customStyle="1" w:styleId="aff3">
    <w:name w:val="页脚 字符"/>
    <w:link w:val="aff2"/>
    <w:uiPriority w:val="99"/>
    <w:qFormat/>
    <w:rsid w:val="00317A4E"/>
    <w:rPr>
      <w:rFonts w:ascii="Arial" w:hAnsi="Arial" w:cs="Arial"/>
      <w:b/>
      <w:i/>
      <w:sz w:val="18"/>
      <w:lang w:val="en-GB"/>
    </w:rPr>
  </w:style>
  <w:style w:type="paragraph" w:customStyle="1" w:styleId="MediumGrid21">
    <w:name w:val="Medium Grid 21"/>
    <w:uiPriority w:val="1"/>
    <w:qFormat/>
    <w:rsid w:val="00317A4E"/>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qFormat/>
    <w:rsid w:val="00317A4E"/>
    <w:rPr>
      <w:rFonts w:ascii="Arial" w:eastAsia="Arial" w:hAnsi="Arial" w:cs="Arial"/>
      <w:lang w:val="en-GB"/>
    </w:rPr>
  </w:style>
  <w:style w:type="character" w:customStyle="1" w:styleId="90">
    <w:name w:val="标题 9 字符"/>
    <w:basedOn w:val="a5"/>
    <w:link w:val="9"/>
    <w:qFormat/>
    <w:rsid w:val="00317A4E"/>
    <w:rPr>
      <w:rFonts w:ascii="Arial" w:eastAsia="Arial" w:hAnsi="Arial" w:cs="Arial"/>
      <w:sz w:val="36"/>
      <w:lang w:val="en-GB"/>
    </w:rPr>
  </w:style>
  <w:style w:type="paragraph" w:customStyle="1" w:styleId="Heading">
    <w:name w:val="Heading"/>
    <w:basedOn w:val="a4"/>
    <w:qFormat/>
    <w:rsid w:val="00317A4E"/>
    <w:pPr>
      <w:widowControl w:val="0"/>
      <w:overflowPunct w:val="0"/>
      <w:autoSpaceDE w:val="0"/>
      <w:autoSpaceDN w:val="0"/>
      <w:adjustRightInd w:val="0"/>
      <w:spacing w:line="240" w:lineRule="atLeast"/>
      <w:ind w:left="1260" w:hanging="551"/>
      <w:jc w:val="left"/>
      <w:textAlignment w:val="baseline"/>
    </w:pPr>
    <w:rPr>
      <w:rFonts w:ascii="Arial" w:eastAsia="Yu Mincho" w:hAnsi="Arial"/>
      <w:b/>
      <w:sz w:val="22"/>
      <w:lang w:eastAsia="en-US"/>
    </w:rPr>
  </w:style>
  <w:style w:type="character" w:customStyle="1" w:styleId="aff5">
    <w:name w:val="脚注文本 字符"/>
    <w:basedOn w:val="a5"/>
    <w:link w:val="aff4"/>
    <w:qFormat/>
    <w:rsid w:val="00317A4E"/>
    <w:rPr>
      <w:sz w:val="16"/>
      <w:lang w:val="en-GB"/>
    </w:rPr>
  </w:style>
  <w:style w:type="paragraph" w:customStyle="1" w:styleId="tah0">
    <w:name w:val="tah"/>
    <w:basedOn w:val="a4"/>
    <w:qFormat/>
    <w:rsid w:val="00317A4E"/>
    <w:pPr>
      <w:spacing w:before="100" w:beforeAutospacing="1" w:after="100" w:afterAutospacing="1"/>
      <w:jc w:val="left"/>
    </w:pPr>
    <w:rPr>
      <w:rFonts w:eastAsia="Calibri"/>
      <w:sz w:val="24"/>
      <w:szCs w:val="24"/>
      <w:lang w:val="en-US" w:eastAsia="en-US"/>
    </w:rPr>
  </w:style>
  <w:style w:type="paragraph" w:customStyle="1" w:styleId="tal1">
    <w:name w:val="tal"/>
    <w:basedOn w:val="a4"/>
    <w:qFormat/>
    <w:rsid w:val="00317A4E"/>
    <w:pPr>
      <w:spacing w:before="100" w:beforeAutospacing="1" w:after="100" w:afterAutospacing="1"/>
      <w:jc w:val="left"/>
    </w:pPr>
    <w:rPr>
      <w:rFonts w:eastAsia="Calibri"/>
      <w:sz w:val="24"/>
      <w:szCs w:val="24"/>
      <w:lang w:val="en-US" w:eastAsia="en-US"/>
    </w:rPr>
  </w:style>
  <w:style w:type="character" w:customStyle="1" w:styleId="UnresolvedMention1">
    <w:name w:val="Unresolved Mention1"/>
    <w:uiPriority w:val="99"/>
    <w:semiHidden/>
    <w:unhideWhenUsed/>
    <w:qFormat/>
    <w:rsid w:val="00317A4E"/>
    <w:rPr>
      <w:color w:val="808080"/>
      <w:shd w:val="clear" w:color="auto" w:fill="E6E6E6"/>
    </w:rPr>
  </w:style>
  <w:style w:type="character" w:customStyle="1" w:styleId="EQChar">
    <w:name w:val="EQ Char"/>
    <w:link w:val="EQ"/>
    <w:qFormat/>
    <w:locked/>
    <w:rsid w:val="00317A4E"/>
  </w:style>
  <w:style w:type="paragraph" w:customStyle="1" w:styleId="37">
    <w:name w:val="正文3"/>
    <w:qFormat/>
    <w:rsid w:val="00317A4E"/>
    <w:pPr>
      <w:spacing w:before="120" w:after="120"/>
    </w:pPr>
    <w:rPr>
      <w:rFonts w:eastAsia="等线"/>
      <w:kern w:val="2"/>
    </w:rPr>
  </w:style>
  <w:style w:type="paragraph" w:customStyle="1" w:styleId="RAN4proposal">
    <w:name w:val="RAN4 proposal"/>
    <w:basedOn w:val="aff"/>
    <w:next w:val="a4"/>
    <w:link w:val="RAN4proposalChar"/>
    <w:qFormat/>
    <w:rsid w:val="00317A4E"/>
    <w:pPr>
      <w:numPr>
        <w:numId w:val="27"/>
      </w:numPr>
      <w:suppressLineNumbers w:val="0"/>
      <w:spacing w:before="0" w:after="200"/>
      <w:jc w:val="left"/>
    </w:pPr>
    <w:rPr>
      <w:rFonts w:eastAsiaTheme="minorEastAsia" w:cstheme="minorBidi"/>
      <w:b/>
      <w:i w:val="0"/>
      <w:sz w:val="20"/>
      <w:szCs w:val="18"/>
      <w:lang w:eastAsia="en-US"/>
    </w:rPr>
  </w:style>
  <w:style w:type="character" w:customStyle="1" w:styleId="RAN4proposalChar">
    <w:name w:val="RAN4 proposal Char"/>
    <w:basedOn w:val="af8"/>
    <w:link w:val="RAN4proposal"/>
    <w:qFormat/>
    <w:rsid w:val="00317A4E"/>
    <w:rPr>
      <w:rFonts w:eastAsiaTheme="minorEastAsia" w:cstheme="minorBidi"/>
      <w:b/>
      <w:iCs/>
      <w:szCs w:val="18"/>
      <w:lang w:val="en-GB" w:eastAsia="en-US"/>
    </w:rPr>
  </w:style>
  <w:style w:type="paragraph" w:customStyle="1" w:styleId="RAN4Observation">
    <w:name w:val="RAN4 Observation"/>
    <w:basedOn w:val="a3"/>
    <w:next w:val="a4"/>
    <w:link w:val="RAN4ObservationChar"/>
    <w:qFormat/>
    <w:rsid w:val="00317A4E"/>
    <w:pPr>
      <w:numPr>
        <w:numId w:val="28"/>
      </w:numPr>
      <w:spacing w:after="160" w:line="259" w:lineRule="auto"/>
      <w:ind w:firstLine="0"/>
      <w:contextualSpacing/>
      <w:jc w:val="left"/>
    </w:pPr>
    <w:rPr>
      <w:rFonts w:eastAsia="Calibri"/>
      <w:lang w:val="en-GB" w:eastAsia="en-US"/>
    </w:rPr>
  </w:style>
  <w:style w:type="character" w:customStyle="1" w:styleId="RAN4ObservationChar">
    <w:name w:val="RAN4 Observation Char"/>
    <w:basedOn w:val="afff6"/>
    <w:link w:val="RAN4Observation"/>
    <w:qFormat/>
    <w:rsid w:val="00317A4E"/>
    <w:rPr>
      <w:rFonts w:eastAsia="Calibri"/>
      <w:szCs w:val="24"/>
      <w:lang w:val="en-GB" w:eastAsia="en-US"/>
    </w:rPr>
  </w:style>
  <w:style w:type="paragraph" w:customStyle="1" w:styleId="RAN4observation0">
    <w:name w:val="RAN4 observation"/>
    <w:basedOn w:val="RAN4Observation"/>
    <w:next w:val="a4"/>
    <w:link w:val="RAN4observationChar0"/>
    <w:qFormat/>
    <w:rsid w:val="00317A4E"/>
  </w:style>
  <w:style w:type="character" w:customStyle="1" w:styleId="RAN4observationChar0">
    <w:name w:val="RAN4 observation Char"/>
    <w:basedOn w:val="RAN4ObservationChar"/>
    <w:link w:val="RAN4observation0"/>
    <w:qFormat/>
    <w:rsid w:val="00317A4E"/>
    <w:rPr>
      <w:rFonts w:eastAsia="Calibri"/>
      <w:szCs w:val="24"/>
      <w:lang w:val="en-GB" w:eastAsia="en-US"/>
    </w:rPr>
  </w:style>
  <w:style w:type="character" w:customStyle="1" w:styleId="textblue2">
    <w:name w:val="text_blue2"/>
    <w:basedOn w:val="a5"/>
    <w:qFormat/>
    <w:rsid w:val="00317A4E"/>
  </w:style>
  <w:style w:type="paragraph" w:customStyle="1" w:styleId="RAN4Proposal0">
    <w:name w:val="RAN4 Proposal"/>
    <w:basedOn w:val="a3"/>
    <w:next w:val="a4"/>
    <w:qFormat/>
    <w:rsid w:val="00317A4E"/>
    <w:pPr>
      <w:numPr>
        <w:numId w:val="29"/>
      </w:numPr>
      <w:spacing w:after="160" w:line="259" w:lineRule="auto"/>
      <w:ind w:left="0" w:firstLine="0"/>
      <w:contextualSpacing/>
    </w:pPr>
    <w:rPr>
      <w:rFonts w:eastAsia="Calibri"/>
      <w:b/>
      <w:szCs w:val="20"/>
      <w:lang w:val="en-GB" w:eastAsia="en-US"/>
    </w:rPr>
  </w:style>
  <w:style w:type="table" w:customStyle="1" w:styleId="TableGrid1">
    <w:name w:val="TableGrid1"/>
    <w:basedOn w:val="a6"/>
    <w:uiPriority w:val="39"/>
    <w:qFormat/>
    <w:rsid w:val="00317A4E"/>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4"/>
    <w:next w:val="a4"/>
    <w:qFormat/>
    <w:rsid w:val="00317A4E"/>
    <w:pPr>
      <w:keepNext/>
      <w:keepLines/>
      <w:numPr>
        <w:numId w:val="30"/>
      </w:numPr>
      <w:pBdr>
        <w:top w:val="single" w:sz="12" w:space="3" w:color="auto"/>
      </w:pBdr>
      <w:overflowPunct w:val="0"/>
      <w:autoSpaceDE w:val="0"/>
      <w:autoSpaceDN w:val="0"/>
      <w:adjustRightInd w:val="0"/>
      <w:spacing w:before="240" w:after="180"/>
      <w:jc w:val="left"/>
      <w:textAlignment w:val="baseline"/>
      <w:outlineLvl w:val="0"/>
    </w:pPr>
    <w:rPr>
      <w:rFonts w:ascii="Arial" w:hAnsi="Arial"/>
      <w:sz w:val="36"/>
      <w:lang w:eastAsia="en-US"/>
    </w:rPr>
  </w:style>
  <w:style w:type="paragraph" w:customStyle="1" w:styleId="RAN4H2">
    <w:name w:val="RAN4 H2"/>
    <w:basedOn w:val="2"/>
    <w:next w:val="a4"/>
    <w:qFormat/>
    <w:rsid w:val="00317A4E"/>
    <w:pPr>
      <w:keepNext/>
      <w:keepLines/>
      <w:numPr>
        <w:numId w:val="30"/>
      </w:numPr>
      <w:suppressAutoHyphens w:val="0"/>
      <w:spacing w:before="180" w:after="180"/>
      <w:jc w:val="left"/>
    </w:pPr>
    <w:rPr>
      <w:rFonts w:eastAsia="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94679562">
      <w:bodyDiv w:val="1"/>
      <w:marLeft w:val="0"/>
      <w:marRight w:val="0"/>
      <w:marTop w:val="0"/>
      <w:marBottom w:val="0"/>
      <w:divBdr>
        <w:top w:val="none" w:sz="0" w:space="0" w:color="auto"/>
        <w:left w:val="none" w:sz="0" w:space="0" w:color="auto"/>
        <w:bottom w:val="none" w:sz="0" w:space="0" w:color="auto"/>
        <w:right w:val="none" w:sz="0" w:space="0" w:color="auto"/>
      </w:divBdr>
    </w:div>
    <w:div w:id="344788703">
      <w:bodyDiv w:val="1"/>
      <w:marLeft w:val="0"/>
      <w:marRight w:val="0"/>
      <w:marTop w:val="0"/>
      <w:marBottom w:val="0"/>
      <w:divBdr>
        <w:top w:val="none" w:sz="0" w:space="0" w:color="auto"/>
        <w:left w:val="none" w:sz="0" w:space="0" w:color="auto"/>
        <w:bottom w:val="none" w:sz="0" w:space="0" w:color="auto"/>
        <w:right w:val="none" w:sz="0" w:space="0" w:color="auto"/>
      </w:divBdr>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39107806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811337197">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7661746">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35815829">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255082">
      <w:bodyDiv w:val="1"/>
      <w:marLeft w:val="0"/>
      <w:marRight w:val="0"/>
      <w:marTop w:val="0"/>
      <w:marBottom w:val="0"/>
      <w:divBdr>
        <w:top w:val="none" w:sz="0" w:space="0" w:color="auto"/>
        <w:left w:val="none" w:sz="0" w:space="0" w:color="auto"/>
        <w:bottom w:val="none" w:sz="0" w:space="0" w:color="auto"/>
        <w:right w:val="none" w:sz="0" w:space="0" w:color="auto"/>
      </w:divBdr>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705593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4330826">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9094928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14538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00FFD-F27F-45D8-9459-500E57B8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3000</TotalTime>
  <Pages>19</Pages>
  <Words>5695</Words>
  <Characters>32467</Characters>
  <Application>Microsoft Office Word</Application>
  <DocSecurity>0</DocSecurity>
  <Lines>270</Lines>
  <Paragraphs>76</Paragraphs>
  <ScaleCrop>false</ScaleCrop>
  <Company>Tom</Company>
  <LinksUpToDate>false</LinksUpToDate>
  <CharactersWithSpaces>38086</CharactersWithSpaces>
  <SharedDoc>false</SharedDoc>
  <HLinks>
    <vt:vector size="24" baseType="variant">
      <vt:variant>
        <vt:i4>1507424</vt:i4>
      </vt:variant>
      <vt:variant>
        <vt:i4>27</vt:i4>
      </vt:variant>
      <vt:variant>
        <vt:i4>0</vt:i4>
      </vt:variant>
      <vt:variant>
        <vt:i4>5</vt:i4>
      </vt:variant>
      <vt:variant>
        <vt:lpwstr>ftp://10.10.10.10/ftp/tsg_ran/WG4_Radio/TSGR4_113/Inbox/R4-2420100.zip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196</cp:revision>
  <cp:lastPrinted>1995-11-21T09:41:00Z</cp:lastPrinted>
  <dcterms:created xsi:type="dcterms:W3CDTF">2025-02-06T06:41:00Z</dcterms:created>
  <dcterms:modified xsi:type="dcterms:W3CDTF">2025-08-15T04:38:00Z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